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CB0" w:rsidRDefault="00C96CB0" w:rsidP="00CF2516">
      <w:pPr>
        <w:pStyle w:val="ConsPlusNormal"/>
        <w:widowControl/>
        <w:ind w:firstLine="0"/>
        <w:rPr>
          <w:rFonts w:ascii="Times New Roman" w:hAnsi="Times New Roman" w:cs="Times New Roman"/>
          <w:sz w:val="24"/>
          <w:szCs w:val="24"/>
        </w:rPr>
      </w:pPr>
    </w:p>
    <w:p w:rsidR="006A31F3" w:rsidRPr="000B4DA4" w:rsidRDefault="006A31F3" w:rsidP="000B4DA4">
      <w:pPr>
        <w:pStyle w:val="ConsPlusNormal"/>
        <w:widowControl/>
        <w:ind w:left="5812" w:hanging="567"/>
        <w:rPr>
          <w:rFonts w:ascii="Times New Roman" w:hAnsi="Times New Roman" w:cs="Times New Roman"/>
          <w:sz w:val="24"/>
          <w:szCs w:val="24"/>
        </w:rPr>
      </w:pPr>
      <w:r w:rsidRPr="000B4DA4">
        <w:rPr>
          <w:rFonts w:ascii="Times New Roman" w:hAnsi="Times New Roman" w:cs="Times New Roman"/>
          <w:sz w:val="24"/>
          <w:szCs w:val="24"/>
        </w:rPr>
        <w:t>Приложение</w:t>
      </w:r>
    </w:p>
    <w:p w:rsidR="006A31F3" w:rsidRPr="000B4DA4" w:rsidRDefault="006A31F3" w:rsidP="00413472">
      <w:pPr>
        <w:pStyle w:val="ConsPlusNormal"/>
        <w:widowControl/>
        <w:ind w:left="5245" w:firstLine="0"/>
        <w:rPr>
          <w:rFonts w:ascii="Times New Roman" w:hAnsi="Times New Roman" w:cs="Times New Roman"/>
          <w:sz w:val="24"/>
          <w:szCs w:val="24"/>
        </w:rPr>
      </w:pPr>
      <w:r w:rsidRPr="000B4DA4">
        <w:rPr>
          <w:rFonts w:ascii="Times New Roman" w:hAnsi="Times New Roman" w:cs="Times New Roman"/>
          <w:sz w:val="24"/>
          <w:szCs w:val="24"/>
        </w:rPr>
        <w:t xml:space="preserve">к постановлению администрации города </w:t>
      </w:r>
    </w:p>
    <w:p w:rsidR="006A31F3" w:rsidRPr="000B4DA4" w:rsidRDefault="006A31F3" w:rsidP="00413472">
      <w:pPr>
        <w:pStyle w:val="ConsPlusNormal"/>
        <w:widowControl/>
        <w:ind w:left="5245" w:firstLine="0"/>
        <w:rPr>
          <w:rFonts w:ascii="Times New Roman" w:hAnsi="Times New Roman" w:cs="Times New Roman"/>
          <w:sz w:val="24"/>
          <w:szCs w:val="24"/>
        </w:rPr>
      </w:pPr>
      <w:r w:rsidRPr="000B4DA4">
        <w:rPr>
          <w:rFonts w:ascii="Times New Roman" w:hAnsi="Times New Roman" w:cs="Times New Roman"/>
          <w:sz w:val="24"/>
          <w:szCs w:val="24"/>
        </w:rPr>
        <w:t xml:space="preserve">от </w:t>
      </w:r>
      <w:r w:rsidR="004C6614">
        <w:rPr>
          <w:rFonts w:ascii="Times New Roman" w:hAnsi="Times New Roman" w:cs="Times New Roman"/>
          <w:sz w:val="24"/>
          <w:szCs w:val="24"/>
        </w:rPr>
        <w:t>22</w:t>
      </w:r>
      <w:r w:rsidRPr="000B4DA4">
        <w:rPr>
          <w:rFonts w:ascii="Times New Roman" w:hAnsi="Times New Roman" w:cs="Times New Roman"/>
          <w:sz w:val="24"/>
          <w:szCs w:val="24"/>
        </w:rPr>
        <w:t>.</w:t>
      </w:r>
      <w:r w:rsidR="00014543">
        <w:rPr>
          <w:rFonts w:ascii="Times New Roman" w:hAnsi="Times New Roman" w:cs="Times New Roman"/>
          <w:sz w:val="24"/>
          <w:szCs w:val="24"/>
        </w:rPr>
        <w:t>02</w:t>
      </w:r>
      <w:r w:rsidR="00CE5EFE" w:rsidRPr="000B4DA4">
        <w:rPr>
          <w:rFonts w:ascii="Times New Roman" w:hAnsi="Times New Roman" w:cs="Times New Roman"/>
          <w:sz w:val="24"/>
          <w:szCs w:val="24"/>
        </w:rPr>
        <w:t xml:space="preserve">. </w:t>
      </w:r>
      <w:r w:rsidRPr="000B4DA4">
        <w:rPr>
          <w:rFonts w:ascii="Times New Roman" w:hAnsi="Times New Roman" w:cs="Times New Roman"/>
          <w:sz w:val="24"/>
          <w:szCs w:val="24"/>
        </w:rPr>
        <w:t>201</w:t>
      </w:r>
      <w:r w:rsidR="00014543">
        <w:rPr>
          <w:rFonts w:ascii="Times New Roman" w:hAnsi="Times New Roman" w:cs="Times New Roman"/>
          <w:sz w:val="24"/>
          <w:szCs w:val="24"/>
        </w:rPr>
        <w:t>7</w:t>
      </w:r>
      <w:r w:rsidRPr="000B4DA4">
        <w:rPr>
          <w:rFonts w:ascii="Times New Roman" w:hAnsi="Times New Roman" w:cs="Times New Roman"/>
          <w:sz w:val="24"/>
          <w:szCs w:val="24"/>
        </w:rPr>
        <w:t xml:space="preserve"> №</w:t>
      </w:r>
      <w:r w:rsidR="004C6614">
        <w:rPr>
          <w:rFonts w:ascii="Times New Roman" w:hAnsi="Times New Roman" w:cs="Times New Roman"/>
          <w:sz w:val="24"/>
          <w:szCs w:val="24"/>
        </w:rPr>
        <w:t xml:space="preserve"> 227</w:t>
      </w:r>
      <w:r w:rsidRPr="000B4DA4">
        <w:rPr>
          <w:rFonts w:ascii="Times New Roman" w:hAnsi="Times New Roman" w:cs="Times New Roman"/>
          <w:sz w:val="24"/>
          <w:szCs w:val="24"/>
        </w:rPr>
        <w:t>-п</w:t>
      </w:r>
    </w:p>
    <w:p w:rsidR="001A05FB" w:rsidRPr="000B4DA4" w:rsidRDefault="001A05FB">
      <w:pPr>
        <w:pStyle w:val="ConsPlusNormal"/>
        <w:widowControl/>
        <w:ind w:firstLine="0"/>
        <w:jc w:val="right"/>
        <w:rPr>
          <w:rFonts w:ascii="Times New Roman" w:hAnsi="Times New Roman" w:cs="Times New Roman"/>
          <w:sz w:val="24"/>
          <w:szCs w:val="24"/>
        </w:rPr>
      </w:pPr>
    </w:p>
    <w:p w:rsidR="001A05FB" w:rsidRPr="000B4DA4" w:rsidRDefault="001A05FB">
      <w:pPr>
        <w:pStyle w:val="ConsPlusNormal"/>
        <w:widowControl/>
        <w:ind w:firstLine="0"/>
        <w:jc w:val="right"/>
        <w:rPr>
          <w:rFonts w:ascii="Times New Roman" w:hAnsi="Times New Roman" w:cs="Times New Roman"/>
          <w:sz w:val="24"/>
          <w:szCs w:val="24"/>
        </w:rPr>
      </w:pPr>
    </w:p>
    <w:p w:rsidR="000E2E83" w:rsidRPr="000B4DA4" w:rsidRDefault="00FE620A" w:rsidP="00035C30">
      <w:pPr>
        <w:jc w:val="center"/>
      </w:pPr>
      <w:r w:rsidRPr="000B4DA4">
        <w:t>Муниципальная</w:t>
      </w:r>
      <w:r w:rsidR="000E2E83" w:rsidRPr="000B4DA4">
        <w:t xml:space="preserve"> программа</w:t>
      </w:r>
      <w:r w:rsidR="00766035" w:rsidRPr="000B4DA4">
        <w:t xml:space="preserve"> </w:t>
      </w:r>
      <w:r w:rsidR="000E2E83" w:rsidRPr="000B4DA4">
        <w:t xml:space="preserve">«Молодежь </w:t>
      </w:r>
      <w:r w:rsidRPr="000B4DA4">
        <w:t>города Назарово</w:t>
      </w:r>
      <w:r w:rsidR="00035C30" w:rsidRPr="000B4DA4">
        <w:t xml:space="preserve"> в XXI веке</w:t>
      </w:r>
      <w:r w:rsidR="000E2E83" w:rsidRPr="000B4DA4">
        <w:t>»</w:t>
      </w:r>
      <w:r w:rsidR="0052511F">
        <w:t xml:space="preserve"> на 2017 год и плановый период 2018 — 2019 годы.</w:t>
      </w:r>
    </w:p>
    <w:p w:rsidR="001A05FB" w:rsidRPr="000B4DA4" w:rsidRDefault="001A05FB" w:rsidP="00BF3386"/>
    <w:p w:rsidR="000E2E83" w:rsidRPr="000B4DA4" w:rsidRDefault="000E2E83" w:rsidP="00CD7145">
      <w:pPr>
        <w:ind w:left="-142"/>
        <w:jc w:val="center"/>
      </w:pPr>
      <w:r w:rsidRPr="000B4DA4">
        <w:t>1. Паспорт</w:t>
      </w:r>
    </w:p>
    <w:p w:rsidR="00CD7145" w:rsidRPr="000B4DA4" w:rsidRDefault="00A14769" w:rsidP="000E2E83">
      <w:pPr>
        <w:snapToGrid w:val="0"/>
        <w:ind w:left="-108"/>
        <w:jc w:val="center"/>
      </w:pPr>
      <w:r w:rsidRPr="000B4DA4">
        <w:t>муниципальной</w:t>
      </w:r>
      <w:r w:rsidR="000E2E83" w:rsidRPr="000B4DA4">
        <w:t xml:space="preserve"> программы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69"/>
        <w:gridCol w:w="6378"/>
      </w:tblGrid>
      <w:tr w:rsidR="000E2E83" w:rsidRPr="000B4DA4" w:rsidTr="006A31F3">
        <w:trPr>
          <w:trHeight w:val="145"/>
        </w:trPr>
        <w:tc>
          <w:tcPr>
            <w:tcW w:w="3369" w:type="dxa"/>
          </w:tcPr>
          <w:p w:rsidR="000E2E83" w:rsidRPr="000B4DA4" w:rsidRDefault="000E2E83" w:rsidP="00A14769">
            <w:r w:rsidRPr="000B4DA4">
              <w:t xml:space="preserve">Наименование </w:t>
            </w:r>
            <w:r w:rsidR="00A14769" w:rsidRPr="000B4DA4">
              <w:t>муниципальной</w:t>
            </w:r>
            <w:r w:rsidRPr="000B4DA4">
              <w:t xml:space="preserve"> программы</w:t>
            </w:r>
          </w:p>
        </w:tc>
        <w:tc>
          <w:tcPr>
            <w:tcW w:w="6378" w:type="dxa"/>
          </w:tcPr>
          <w:p w:rsidR="00222268" w:rsidRPr="000B4DA4" w:rsidRDefault="000E2E83" w:rsidP="00222268">
            <w:pPr>
              <w:jc w:val="left"/>
            </w:pPr>
            <w:r w:rsidRPr="000B4DA4">
              <w:t xml:space="preserve">«Молодежь </w:t>
            </w:r>
            <w:r w:rsidR="000F2832" w:rsidRPr="000B4DA4">
              <w:t>города Назарово</w:t>
            </w:r>
            <w:r w:rsidR="00035C30" w:rsidRPr="000B4DA4">
              <w:t xml:space="preserve"> в XXI веке</w:t>
            </w:r>
            <w:r w:rsidRPr="000B4DA4">
              <w:t xml:space="preserve">» </w:t>
            </w:r>
            <w:r w:rsidR="00222268">
              <w:t>на 2017 год и плановый период 2018 — 2019 годы.</w:t>
            </w:r>
          </w:p>
          <w:p w:rsidR="00B661D4" w:rsidRPr="000B4DA4" w:rsidRDefault="00B661D4" w:rsidP="00687A90">
            <w:pPr>
              <w:snapToGrid w:val="0"/>
              <w:ind w:left="34"/>
            </w:pPr>
            <w:r w:rsidRPr="000B4DA4">
              <w:t>(далее Программа)</w:t>
            </w:r>
          </w:p>
        </w:tc>
      </w:tr>
      <w:tr w:rsidR="000E2E83" w:rsidRPr="000B4DA4" w:rsidTr="006A31F3">
        <w:trPr>
          <w:trHeight w:val="145"/>
        </w:trPr>
        <w:tc>
          <w:tcPr>
            <w:tcW w:w="3369" w:type="dxa"/>
          </w:tcPr>
          <w:p w:rsidR="000E2E83" w:rsidRPr="000B4DA4" w:rsidRDefault="000E2E83" w:rsidP="0050172D">
            <w:pPr>
              <w:snapToGrid w:val="0"/>
            </w:pPr>
            <w:r w:rsidRPr="000B4DA4">
              <w:t xml:space="preserve">Ответственный </w:t>
            </w:r>
          </w:p>
          <w:p w:rsidR="000E2E83" w:rsidRPr="000B4DA4" w:rsidRDefault="00687A90" w:rsidP="00B661D4">
            <w:pPr>
              <w:snapToGrid w:val="0"/>
            </w:pPr>
            <w:r w:rsidRPr="000B4DA4">
              <w:t>и</w:t>
            </w:r>
            <w:r w:rsidR="000E2E83" w:rsidRPr="000B4DA4">
              <w:t>сполнитель</w:t>
            </w:r>
            <w:r w:rsidRPr="000B4DA4">
              <w:t xml:space="preserve"> </w:t>
            </w:r>
            <w:r w:rsidR="00B661D4" w:rsidRPr="000B4DA4">
              <w:t>Программы</w:t>
            </w:r>
          </w:p>
        </w:tc>
        <w:tc>
          <w:tcPr>
            <w:tcW w:w="6378" w:type="dxa"/>
          </w:tcPr>
          <w:p w:rsidR="000E2E83" w:rsidRPr="00BF7BB8" w:rsidRDefault="000D6F2D" w:rsidP="00D34749">
            <w:pPr>
              <w:snapToGrid w:val="0"/>
              <w:ind w:left="34"/>
            </w:pPr>
            <w:r w:rsidRPr="00BF7BB8">
              <w:t>Администрация города Назарово</w:t>
            </w:r>
          </w:p>
          <w:p w:rsidR="000E2E83" w:rsidRPr="00BF7BB8" w:rsidRDefault="000E2E83" w:rsidP="00103BF2">
            <w:pPr>
              <w:snapToGrid w:val="0"/>
            </w:pPr>
          </w:p>
        </w:tc>
      </w:tr>
      <w:tr w:rsidR="000E2E83" w:rsidRPr="000B4DA4" w:rsidTr="006A31F3">
        <w:trPr>
          <w:trHeight w:val="145"/>
        </w:trPr>
        <w:tc>
          <w:tcPr>
            <w:tcW w:w="3369" w:type="dxa"/>
          </w:tcPr>
          <w:p w:rsidR="000E2E83" w:rsidRPr="000B4DA4" w:rsidRDefault="00B92FBE" w:rsidP="00B661D4">
            <w:pPr>
              <w:snapToGrid w:val="0"/>
            </w:pPr>
            <w:r w:rsidRPr="000B4DA4">
              <w:t>Соисполнители</w:t>
            </w:r>
            <w:r w:rsidR="00687A90" w:rsidRPr="000B4DA4">
              <w:t xml:space="preserve"> </w:t>
            </w:r>
            <w:r w:rsidR="00B661D4" w:rsidRPr="000B4DA4">
              <w:t>Программы</w:t>
            </w:r>
          </w:p>
        </w:tc>
        <w:tc>
          <w:tcPr>
            <w:tcW w:w="6378" w:type="dxa"/>
          </w:tcPr>
          <w:p w:rsidR="007100C1" w:rsidRPr="00BF7BB8" w:rsidRDefault="007100C1" w:rsidP="00BF7BB8">
            <w:pPr>
              <w:jc w:val="left"/>
            </w:pPr>
            <w:r w:rsidRPr="00BF7BB8">
              <w:t>Управление образования</w:t>
            </w:r>
            <w:r w:rsidR="00214B15" w:rsidRPr="00BF7BB8">
              <w:t xml:space="preserve"> администрации города Назарово</w:t>
            </w:r>
            <w:r w:rsidR="00103BF2" w:rsidRPr="00BF7BB8">
              <w:t>;</w:t>
            </w:r>
          </w:p>
          <w:p w:rsidR="007100C1" w:rsidRPr="00BF7BB8" w:rsidRDefault="007100C1" w:rsidP="00687A90">
            <w:pPr>
              <w:snapToGrid w:val="0"/>
            </w:pPr>
            <w:r w:rsidRPr="00BF7BB8">
              <w:t xml:space="preserve">Муниципальное бюджетное учреждение «Многопрофильный молодёжный центр «Бригантина» </w:t>
            </w:r>
            <w:proofErr w:type="gramStart"/>
            <w:r w:rsidRPr="00BF7BB8">
              <w:t>г</w:t>
            </w:r>
            <w:proofErr w:type="gramEnd"/>
            <w:r w:rsidRPr="00BF7BB8">
              <w:t>. Назарово»</w:t>
            </w:r>
            <w:r w:rsidR="00103BF2" w:rsidRPr="00BF7BB8">
              <w:t>;</w:t>
            </w:r>
          </w:p>
          <w:p w:rsidR="00103BF2" w:rsidRPr="00BF7BB8" w:rsidRDefault="00103BF2" w:rsidP="00103BF2">
            <w:pPr>
              <w:widowControl w:val="0"/>
              <w:autoSpaceDE w:val="0"/>
              <w:autoSpaceDN w:val="0"/>
              <w:adjustRightInd w:val="0"/>
            </w:pPr>
            <w:r w:rsidRPr="00BF7BB8">
              <w:t>Отдел военного комиссариата Красноярского края по городу Назарово и Назаровскому району.</w:t>
            </w:r>
          </w:p>
        </w:tc>
      </w:tr>
      <w:tr w:rsidR="000E2E83" w:rsidRPr="000B4DA4" w:rsidTr="006A31F3">
        <w:trPr>
          <w:trHeight w:val="145"/>
        </w:trPr>
        <w:tc>
          <w:tcPr>
            <w:tcW w:w="3369" w:type="dxa"/>
          </w:tcPr>
          <w:p w:rsidR="000E2E83" w:rsidRPr="000B4DA4" w:rsidRDefault="00687A90" w:rsidP="00A57C65">
            <w:pPr>
              <w:snapToGrid w:val="0"/>
              <w:jc w:val="left"/>
            </w:pPr>
            <w:r w:rsidRPr="000B4DA4">
              <w:t xml:space="preserve">Структура </w:t>
            </w:r>
            <w:r w:rsidR="00B661D4" w:rsidRPr="000B4DA4">
              <w:t>Программы</w:t>
            </w:r>
            <w:r w:rsidRPr="000B4DA4">
              <w:t>, перечень подпрограмм</w:t>
            </w:r>
          </w:p>
        </w:tc>
        <w:tc>
          <w:tcPr>
            <w:tcW w:w="6378" w:type="dxa"/>
          </w:tcPr>
          <w:p w:rsidR="000E2E83" w:rsidRPr="000B4DA4" w:rsidRDefault="000E2E83" w:rsidP="002A4A75">
            <w:pPr>
              <w:ind w:left="34"/>
              <w:jc w:val="left"/>
            </w:pPr>
            <w:r w:rsidRPr="000B4DA4">
              <w:t xml:space="preserve">Подпрограмма 1 «Вовлечение молодежи </w:t>
            </w:r>
            <w:r w:rsidR="00E3044F" w:rsidRPr="000B4DA4">
              <w:t>города Назарово</w:t>
            </w:r>
            <w:r w:rsidRPr="000B4DA4">
              <w:t xml:space="preserve"> в социальную практику»;</w:t>
            </w:r>
          </w:p>
          <w:p w:rsidR="000E2E83" w:rsidRPr="000B4DA4" w:rsidRDefault="000E2E83" w:rsidP="002A4A75">
            <w:pPr>
              <w:ind w:left="34"/>
              <w:jc w:val="left"/>
            </w:pPr>
            <w:r w:rsidRPr="000B4DA4">
              <w:t xml:space="preserve">Подпрограмма 2 «Патриотическое воспитание молодежи </w:t>
            </w:r>
            <w:r w:rsidR="00E3044F" w:rsidRPr="000B4DA4">
              <w:t>города Назарово</w:t>
            </w:r>
            <w:r w:rsidRPr="000B4DA4">
              <w:t>»;</w:t>
            </w:r>
          </w:p>
          <w:p w:rsidR="000E2E83" w:rsidRPr="000B4DA4" w:rsidRDefault="000E2E83" w:rsidP="002A4A75">
            <w:pPr>
              <w:ind w:left="34"/>
              <w:jc w:val="left"/>
            </w:pPr>
            <w:r w:rsidRPr="000B4DA4">
              <w:t xml:space="preserve">Подпрограмма 3 «Обеспечение жильем молодых семей в </w:t>
            </w:r>
            <w:r w:rsidR="00E3044F" w:rsidRPr="000B4DA4">
              <w:t>городе Назарово</w:t>
            </w:r>
            <w:r w:rsidRPr="000B4DA4">
              <w:t>»</w:t>
            </w:r>
            <w:r w:rsidR="00574B55">
              <w:t>.</w:t>
            </w:r>
          </w:p>
        </w:tc>
      </w:tr>
      <w:tr w:rsidR="000E2E83" w:rsidRPr="000B4DA4" w:rsidTr="00110E5B">
        <w:trPr>
          <w:trHeight w:val="819"/>
        </w:trPr>
        <w:tc>
          <w:tcPr>
            <w:tcW w:w="3369" w:type="dxa"/>
          </w:tcPr>
          <w:p w:rsidR="000E2E83" w:rsidRPr="000B4DA4" w:rsidRDefault="000E2E83" w:rsidP="00110E5B">
            <w:pPr>
              <w:snapToGrid w:val="0"/>
              <w:jc w:val="left"/>
            </w:pPr>
            <w:r w:rsidRPr="000B4DA4">
              <w:t xml:space="preserve">Цель </w:t>
            </w:r>
            <w:r w:rsidR="00B661D4" w:rsidRPr="000B4DA4">
              <w:t>Программы</w:t>
            </w:r>
          </w:p>
        </w:tc>
        <w:tc>
          <w:tcPr>
            <w:tcW w:w="6378" w:type="dxa"/>
          </w:tcPr>
          <w:p w:rsidR="000E2E83" w:rsidRPr="00F71956" w:rsidRDefault="000E2E83" w:rsidP="00D34749">
            <w:pPr>
              <w:ind w:left="34"/>
            </w:pPr>
            <w:r w:rsidRPr="00F71956">
              <w:t>Создание условий для развития потенциала молодежи и его реализации в интересах развития</w:t>
            </w:r>
            <w:r w:rsidR="00E3044F" w:rsidRPr="00F71956">
              <w:t xml:space="preserve"> города Назарово и</w:t>
            </w:r>
            <w:r w:rsidRPr="00F71956">
              <w:t xml:space="preserve"> Красноярского края</w:t>
            </w:r>
          </w:p>
        </w:tc>
      </w:tr>
      <w:tr w:rsidR="000E2E83" w:rsidRPr="000B4DA4" w:rsidTr="006A31F3">
        <w:trPr>
          <w:trHeight w:val="478"/>
        </w:trPr>
        <w:tc>
          <w:tcPr>
            <w:tcW w:w="3369" w:type="dxa"/>
          </w:tcPr>
          <w:p w:rsidR="00D77592" w:rsidRPr="000B4DA4" w:rsidRDefault="00687A90" w:rsidP="0050172D">
            <w:pPr>
              <w:snapToGrid w:val="0"/>
            </w:pPr>
            <w:r w:rsidRPr="000B4DA4">
              <w:t xml:space="preserve">Задачи </w:t>
            </w:r>
            <w:r w:rsidR="00B661D4" w:rsidRPr="000B4DA4">
              <w:t xml:space="preserve">Программы </w:t>
            </w:r>
          </w:p>
          <w:p w:rsidR="00D77592" w:rsidRPr="000B4DA4" w:rsidRDefault="00D77592" w:rsidP="0050172D">
            <w:pPr>
              <w:snapToGrid w:val="0"/>
            </w:pPr>
          </w:p>
          <w:p w:rsidR="00D77592" w:rsidRPr="000B4DA4" w:rsidRDefault="00D77592" w:rsidP="0050172D">
            <w:pPr>
              <w:snapToGrid w:val="0"/>
            </w:pPr>
          </w:p>
          <w:p w:rsidR="00D77592" w:rsidRPr="000B4DA4" w:rsidRDefault="00D77592" w:rsidP="0050172D">
            <w:pPr>
              <w:snapToGrid w:val="0"/>
            </w:pPr>
          </w:p>
          <w:p w:rsidR="00D77592" w:rsidRPr="000B4DA4" w:rsidRDefault="00D77592" w:rsidP="0050172D">
            <w:pPr>
              <w:snapToGrid w:val="0"/>
            </w:pPr>
          </w:p>
          <w:p w:rsidR="00D77592" w:rsidRPr="000B4DA4" w:rsidRDefault="00D77592" w:rsidP="0050172D">
            <w:pPr>
              <w:snapToGrid w:val="0"/>
            </w:pPr>
          </w:p>
          <w:p w:rsidR="00D77592" w:rsidRPr="000B4DA4" w:rsidRDefault="00D77592" w:rsidP="00D77592">
            <w:pPr>
              <w:snapToGrid w:val="0"/>
            </w:pPr>
          </w:p>
        </w:tc>
        <w:tc>
          <w:tcPr>
            <w:tcW w:w="6378" w:type="dxa"/>
            <w:vAlign w:val="center"/>
          </w:tcPr>
          <w:p w:rsidR="000E2E83" w:rsidRPr="000B4DA4" w:rsidRDefault="005F7A5B" w:rsidP="00222268">
            <w:pPr>
              <w:numPr>
                <w:ilvl w:val="0"/>
                <w:numId w:val="30"/>
              </w:numPr>
              <w:ind w:left="175" w:firstLine="142"/>
              <w:jc w:val="left"/>
            </w:pPr>
            <w:r w:rsidRPr="000B4DA4">
              <w:t>Создание условий успешной социализации и эффективной самореализации</w:t>
            </w:r>
            <w:r w:rsidR="006859CE" w:rsidRPr="000B4DA4">
              <w:t xml:space="preserve"> молодежи </w:t>
            </w:r>
            <w:r w:rsidR="00E3044F" w:rsidRPr="000B4DA4">
              <w:t>города Назарово</w:t>
            </w:r>
            <w:r w:rsidR="006859CE" w:rsidRPr="000B4DA4">
              <w:t>;</w:t>
            </w:r>
          </w:p>
          <w:p w:rsidR="006859CE" w:rsidRPr="000B4DA4" w:rsidRDefault="006859CE" w:rsidP="00222268">
            <w:pPr>
              <w:numPr>
                <w:ilvl w:val="0"/>
                <w:numId w:val="30"/>
              </w:numPr>
              <w:ind w:left="175" w:firstLine="142"/>
              <w:jc w:val="left"/>
            </w:pPr>
            <w:r w:rsidRPr="000B4DA4">
              <w:t>Создание условий для дальнейшего развития и совершенствования системы  патриотического воспитания;</w:t>
            </w:r>
          </w:p>
          <w:p w:rsidR="006859CE" w:rsidRPr="000B4DA4" w:rsidRDefault="00760C4E" w:rsidP="00222268">
            <w:pPr>
              <w:numPr>
                <w:ilvl w:val="0"/>
                <w:numId w:val="30"/>
              </w:numPr>
              <w:ind w:left="175" w:firstLine="142"/>
              <w:jc w:val="left"/>
            </w:pPr>
            <w:r w:rsidRPr="000B4DA4">
              <w:t>Муниципальная</w:t>
            </w:r>
            <w:r w:rsidR="006859CE" w:rsidRPr="000B4DA4">
              <w:t xml:space="preserve"> поддержка в решении жилищной проблемы молодых семей, признанных в установленном порядке, нуждающимися в улучшении  жилищных условий</w:t>
            </w:r>
          </w:p>
        </w:tc>
      </w:tr>
      <w:tr w:rsidR="002A4A75" w:rsidRPr="000B4DA4" w:rsidTr="006A31F3">
        <w:trPr>
          <w:trHeight w:val="60"/>
        </w:trPr>
        <w:tc>
          <w:tcPr>
            <w:tcW w:w="3369" w:type="dxa"/>
          </w:tcPr>
          <w:p w:rsidR="002A4A75" w:rsidRPr="000B4DA4" w:rsidRDefault="002A4A75" w:rsidP="00687A90">
            <w:pPr>
              <w:snapToGrid w:val="0"/>
              <w:jc w:val="left"/>
            </w:pPr>
            <w:r w:rsidRPr="000B4DA4">
              <w:t xml:space="preserve">Этапы и сроки </w:t>
            </w:r>
          </w:p>
          <w:p w:rsidR="002A4A75" w:rsidRPr="000B4DA4" w:rsidRDefault="002A4A75" w:rsidP="00687A90">
            <w:pPr>
              <w:snapToGrid w:val="0"/>
              <w:jc w:val="left"/>
            </w:pPr>
            <w:r w:rsidRPr="000B4DA4">
              <w:t xml:space="preserve">реализации </w:t>
            </w:r>
            <w:r w:rsidR="00B661D4" w:rsidRPr="000B4DA4">
              <w:t>Программы</w:t>
            </w:r>
          </w:p>
        </w:tc>
        <w:tc>
          <w:tcPr>
            <w:tcW w:w="6378" w:type="dxa"/>
          </w:tcPr>
          <w:p w:rsidR="002A4A75" w:rsidRPr="000B4DA4" w:rsidRDefault="002A4A75" w:rsidP="00110E5B">
            <w:pPr>
              <w:ind w:left="34"/>
            </w:pPr>
            <w:r w:rsidRPr="000B4DA4">
              <w:t>201</w:t>
            </w:r>
            <w:r w:rsidR="0052511F">
              <w:t>7</w:t>
            </w:r>
            <w:r w:rsidRPr="000B4DA4">
              <w:t>-201</w:t>
            </w:r>
            <w:r w:rsidR="00BC495F">
              <w:t>9</w:t>
            </w:r>
            <w:r w:rsidRPr="000B4DA4">
              <w:t xml:space="preserve"> годы</w:t>
            </w:r>
          </w:p>
        </w:tc>
      </w:tr>
      <w:tr w:rsidR="000E2E83" w:rsidRPr="000B4DA4" w:rsidTr="006A31F3">
        <w:trPr>
          <w:trHeight w:val="60"/>
        </w:trPr>
        <w:tc>
          <w:tcPr>
            <w:tcW w:w="3369" w:type="dxa"/>
          </w:tcPr>
          <w:p w:rsidR="000E2E83" w:rsidRPr="000B4DA4" w:rsidRDefault="000E2E83" w:rsidP="00687A90">
            <w:pPr>
              <w:snapToGrid w:val="0"/>
            </w:pPr>
            <w:r w:rsidRPr="000B4DA4">
              <w:t xml:space="preserve">Целевые </w:t>
            </w:r>
            <w:r w:rsidR="00687A90" w:rsidRPr="000B4DA4">
              <w:t>индикаторы</w:t>
            </w:r>
          </w:p>
          <w:p w:rsidR="000E2E83" w:rsidRPr="000B4DA4" w:rsidRDefault="000E2E83" w:rsidP="0050172D">
            <w:pPr>
              <w:snapToGrid w:val="0"/>
            </w:pPr>
          </w:p>
          <w:p w:rsidR="000E2E83" w:rsidRPr="000B4DA4" w:rsidRDefault="000E2E83" w:rsidP="0050172D">
            <w:pPr>
              <w:snapToGrid w:val="0"/>
            </w:pPr>
          </w:p>
          <w:p w:rsidR="000E2E83" w:rsidRPr="000B4DA4" w:rsidRDefault="000E2E83" w:rsidP="0050172D">
            <w:pPr>
              <w:snapToGrid w:val="0"/>
            </w:pPr>
          </w:p>
          <w:p w:rsidR="000E2E83" w:rsidRPr="000B4DA4" w:rsidRDefault="000E2E83" w:rsidP="0050172D">
            <w:pPr>
              <w:snapToGrid w:val="0"/>
            </w:pPr>
          </w:p>
          <w:p w:rsidR="000E2E83" w:rsidRPr="000B4DA4" w:rsidRDefault="000E2E83" w:rsidP="0050172D">
            <w:pPr>
              <w:snapToGrid w:val="0"/>
            </w:pPr>
          </w:p>
          <w:p w:rsidR="000E2E83" w:rsidRPr="000B4DA4" w:rsidRDefault="000E2E83" w:rsidP="0050172D">
            <w:pPr>
              <w:snapToGrid w:val="0"/>
            </w:pPr>
          </w:p>
          <w:p w:rsidR="000E2E83" w:rsidRPr="000B4DA4" w:rsidRDefault="000E2E83" w:rsidP="0050172D">
            <w:pPr>
              <w:snapToGrid w:val="0"/>
            </w:pPr>
          </w:p>
          <w:p w:rsidR="000E2E83" w:rsidRPr="000B4DA4" w:rsidRDefault="000E2E83" w:rsidP="0050172D">
            <w:pPr>
              <w:snapToGrid w:val="0"/>
            </w:pPr>
          </w:p>
          <w:p w:rsidR="000E2E83" w:rsidRPr="000B4DA4" w:rsidRDefault="000E2E83" w:rsidP="00DF06DC">
            <w:pPr>
              <w:snapToGrid w:val="0"/>
            </w:pPr>
          </w:p>
        </w:tc>
        <w:tc>
          <w:tcPr>
            <w:tcW w:w="6378" w:type="dxa"/>
          </w:tcPr>
          <w:p w:rsidR="000E2E83" w:rsidRPr="000B4DA4" w:rsidRDefault="00E30087" w:rsidP="00D34749">
            <w:pPr>
              <w:widowControl w:val="0"/>
              <w:spacing w:line="100" w:lineRule="atLeast"/>
              <w:ind w:left="34"/>
            </w:pPr>
            <w:r w:rsidRPr="000B4DA4">
              <w:lastRenderedPageBreak/>
              <w:t xml:space="preserve">Количество поддержанных </w:t>
            </w:r>
            <w:r w:rsidR="00D63E34" w:rsidRPr="000B4DA4">
              <w:t>социально-экономических проектов</w:t>
            </w:r>
            <w:r w:rsidRPr="000B4DA4">
              <w:t xml:space="preserve">, реализуемых молодежью </w:t>
            </w:r>
            <w:r w:rsidR="00E3044F" w:rsidRPr="000B4DA4">
              <w:t>города Назарово</w:t>
            </w:r>
            <w:r w:rsidR="00483C06" w:rsidRPr="000B4DA4">
              <w:t xml:space="preserve"> к 201</w:t>
            </w:r>
            <w:r w:rsidR="00BC495F">
              <w:t>9</w:t>
            </w:r>
            <w:r w:rsidR="006A31F3" w:rsidRPr="000B4DA4">
              <w:t xml:space="preserve"> году – </w:t>
            </w:r>
            <w:r w:rsidR="00AB13CC">
              <w:t>4</w:t>
            </w:r>
            <w:r w:rsidR="00786942">
              <w:t>6</w:t>
            </w:r>
            <w:r w:rsidR="006A31F3" w:rsidRPr="00F71956">
              <w:t xml:space="preserve"> ед.</w:t>
            </w:r>
            <w:r w:rsidRPr="00F71956">
              <w:t>;</w:t>
            </w:r>
          </w:p>
          <w:p w:rsidR="00BC0B5C" w:rsidRPr="000B4DA4" w:rsidRDefault="00BC0B5C" w:rsidP="00D34749">
            <w:pPr>
              <w:widowControl w:val="0"/>
              <w:spacing w:line="100" w:lineRule="atLeast"/>
              <w:ind w:left="34"/>
            </w:pPr>
            <w:r w:rsidRPr="000B4DA4">
              <w:t xml:space="preserve">Удельный вес молодых граждан, проживающих в </w:t>
            </w:r>
            <w:r w:rsidR="00E3044F" w:rsidRPr="000B4DA4">
              <w:t>городе Назарово</w:t>
            </w:r>
            <w:r w:rsidRPr="000B4DA4">
              <w:t>, вовлеченных в реализацию социально-экономических проектов</w:t>
            </w:r>
            <w:r w:rsidR="00483C06" w:rsidRPr="000B4DA4">
              <w:t xml:space="preserve"> к 201</w:t>
            </w:r>
            <w:r w:rsidR="00786942">
              <w:t>9</w:t>
            </w:r>
            <w:r w:rsidR="00483C06" w:rsidRPr="000B4DA4">
              <w:t xml:space="preserve"> </w:t>
            </w:r>
            <w:r w:rsidR="00483C06" w:rsidRPr="00110E5B">
              <w:t xml:space="preserve">году – </w:t>
            </w:r>
            <w:r w:rsidR="00F71956" w:rsidRPr="00110E5B">
              <w:t>2</w:t>
            </w:r>
            <w:r w:rsidR="0004131B">
              <w:t>5</w:t>
            </w:r>
            <w:r w:rsidR="006A31F3" w:rsidRPr="00110E5B">
              <w:t>,</w:t>
            </w:r>
            <w:r w:rsidR="0004131B">
              <w:t>49</w:t>
            </w:r>
            <w:r w:rsidR="00483C06" w:rsidRPr="00110E5B">
              <w:t>%</w:t>
            </w:r>
            <w:r w:rsidRPr="00110E5B">
              <w:t>;</w:t>
            </w:r>
          </w:p>
          <w:p w:rsidR="00483C06" w:rsidRPr="000B4DA4" w:rsidRDefault="009834F1" w:rsidP="0004131B">
            <w:pPr>
              <w:widowControl w:val="0"/>
              <w:spacing w:line="100" w:lineRule="atLeast"/>
              <w:ind w:left="34"/>
            </w:pPr>
            <w:r w:rsidRPr="000B4DA4">
              <w:t xml:space="preserve">Удельный вес граждан, проживающих в </w:t>
            </w:r>
            <w:r w:rsidR="00E3044F" w:rsidRPr="000B4DA4">
              <w:t>городе Назарово</w:t>
            </w:r>
            <w:r w:rsidRPr="000B4DA4">
              <w:t xml:space="preserve">, получающих безвозмездные услуги от участников </w:t>
            </w:r>
            <w:r w:rsidRPr="000B4DA4">
              <w:lastRenderedPageBreak/>
              <w:t>молодежных социально-экономических проектов</w:t>
            </w:r>
            <w:r w:rsidR="00483C06" w:rsidRPr="000B4DA4">
              <w:t xml:space="preserve"> к 201</w:t>
            </w:r>
            <w:r w:rsidR="00786942">
              <w:t>9</w:t>
            </w:r>
            <w:r w:rsidR="006A31F3" w:rsidRPr="000B4DA4">
              <w:t xml:space="preserve"> </w:t>
            </w:r>
            <w:r w:rsidR="006A31F3" w:rsidRPr="00F71956">
              <w:t xml:space="preserve">году </w:t>
            </w:r>
            <w:r w:rsidR="006A31F3" w:rsidRPr="00110E5B">
              <w:t xml:space="preserve">– </w:t>
            </w:r>
            <w:r w:rsidR="007B29D6" w:rsidRPr="00110E5B">
              <w:t>3</w:t>
            </w:r>
            <w:r w:rsidR="00F71956" w:rsidRPr="00110E5B">
              <w:t>9</w:t>
            </w:r>
            <w:r w:rsidR="006A31F3" w:rsidRPr="00110E5B">
              <w:t>,</w:t>
            </w:r>
            <w:r w:rsidR="0004131B">
              <w:t xml:space="preserve">69 </w:t>
            </w:r>
            <w:r w:rsidR="00483C06" w:rsidRPr="00110E5B">
              <w:t>%</w:t>
            </w:r>
            <w:r w:rsidR="0011217E" w:rsidRPr="00110E5B">
              <w:t>;</w:t>
            </w:r>
          </w:p>
        </w:tc>
      </w:tr>
      <w:tr w:rsidR="000E2E83" w:rsidRPr="000B4DA4" w:rsidTr="006A31F3">
        <w:trPr>
          <w:trHeight w:val="642"/>
        </w:trPr>
        <w:tc>
          <w:tcPr>
            <w:tcW w:w="3369" w:type="dxa"/>
          </w:tcPr>
          <w:p w:rsidR="000E2E83" w:rsidRPr="000B4DA4" w:rsidRDefault="00687A90" w:rsidP="0050172D">
            <w:pPr>
              <w:snapToGrid w:val="0"/>
              <w:jc w:val="left"/>
            </w:pPr>
            <w:r w:rsidRPr="000B4DA4">
              <w:lastRenderedPageBreak/>
              <w:t xml:space="preserve">Объем бюджетных ассигнований </w:t>
            </w:r>
            <w:r w:rsidR="00B661D4" w:rsidRPr="000B4DA4">
              <w:t xml:space="preserve">Программы </w:t>
            </w:r>
          </w:p>
          <w:p w:rsidR="000E2E83" w:rsidRPr="000B4DA4" w:rsidRDefault="000E2E83" w:rsidP="0050172D">
            <w:pPr>
              <w:snapToGrid w:val="0"/>
              <w:jc w:val="left"/>
            </w:pPr>
          </w:p>
          <w:p w:rsidR="000E2E83" w:rsidRPr="000B4DA4" w:rsidRDefault="000E2E83" w:rsidP="0050172D">
            <w:pPr>
              <w:snapToGrid w:val="0"/>
              <w:jc w:val="left"/>
            </w:pPr>
          </w:p>
        </w:tc>
        <w:tc>
          <w:tcPr>
            <w:tcW w:w="6378" w:type="dxa"/>
          </w:tcPr>
          <w:p w:rsidR="00B56AF3" w:rsidRPr="000B4DA4" w:rsidRDefault="00CB0A7E" w:rsidP="00B56AF3">
            <w:pPr>
              <w:snapToGrid w:val="0"/>
              <w:jc w:val="left"/>
            </w:pPr>
            <w:r w:rsidRPr="000B4DA4">
              <w:t xml:space="preserve">Объем бюджетных ассигнований на реализацию </w:t>
            </w:r>
            <w:r w:rsidRPr="00110E5B">
              <w:t xml:space="preserve">Программы составляет всего </w:t>
            </w:r>
            <w:r w:rsidR="00110E5B" w:rsidRPr="00110E5B">
              <w:t>2</w:t>
            </w:r>
            <w:r w:rsidR="00A86698">
              <w:t>6</w:t>
            </w:r>
            <w:r w:rsidR="00110E5B" w:rsidRPr="00110E5B">
              <w:t xml:space="preserve"> </w:t>
            </w:r>
            <w:r w:rsidR="00A86698">
              <w:t>077</w:t>
            </w:r>
            <w:r w:rsidR="00110E5B" w:rsidRPr="00110E5B">
              <w:t>,0</w:t>
            </w:r>
            <w:r w:rsidR="00A86698">
              <w:t>12</w:t>
            </w:r>
            <w:r w:rsidR="00110E5B" w:rsidRPr="00110E5B">
              <w:t>0</w:t>
            </w:r>
            <w:r w:rsidR="00110E5B">
              <w:t xml:space="preserve"> </w:t>
            </w:r>
            <w:r w:rsidRPr="00110E5B">
              <w:t>тыс. рублей, по годам:</w:t>
            </w:r>
          </w:p>
          <w:p w:rsidR="00035C30" w:rsidRPr="00110E5B" w:rsidRDefault="00035C30" w:rsidP="00110E5B">
            <w:pPr>
              <w:snapToGrid w:val="0"/>
              <w:jc w:val="left"/>
            </w:pPr>
            <w:r w:rsidRPr="000B4DA4">
              <w:t xml:space="preserve">2017 год – </w:t>
            </w:r>
            <w:r w:rsidR="00110E5B" w:rsidRPr="00110E5B">
              <w:t xml:space="preserve">8 </w:t>
            </w:r>
            <w:r w:rsidR="00A86698">
              <w:t>7</w:t>
            </w:r>
            <w:r w:rsidR="00700FAC">
              <w:t>59</w:t>
            </w:r>
            <w:r w:rsidR="00110E5B" w:rsidRPr="00110E5B">
              <w:t>,0</w:t>
            </w:r>
            <w:r w:rsidR="00A86698">
              <w:t>04</w:t>
            </w:r>
            <w:r w:rsidR="00110E5B" w:rsidRPr="00110E5B">
              <w:t xml:space="preserve">0 </w:t>
            </w:r>
            <w:r w:rsidRPr="000B4DA4">
              <w:t>тыс. руб.</w:t>
            </w:r>
            <w:r w:rsidR="00693693" w:rsidRPr="000B4DA4">
              <w:t>,</w:t>
            </w:r>
          </w:p>
          <w:p w:rsidR="00B56AF3" w:rsidRDefault="00EE6B5F" w:rsidP="00B56AF3">
            <w:pPr>
              <w:snapToGrid w:val="0"/>
              <w:jc w:val="left"/>
            </w:pPr>
            <w:r w:rsidRPr="000B4DA4">
              <w:t xml:space="preserve">2018 год – </w:t>
            </w:r>
            <w:r w:rsidR="00110E5B" w:rsidRPr="00110E5B">
              <w:t>8 659,00</w:t>
            </w:r>
            <w:r w:rsidR="00A86698">
              <w:t>40</w:t>
            </w:r>
            <w:r w:rsidR="00110E5B" w:rsidRPr="00110E5B">
              <w:t xml:space="preserve"> </w:t>
            </w:r>
            <w:r w:rsidR="005E08AF" w:rsidRPr="000B4DA4">
              <w:t>тыс. руб.</w:t>
            </w:r>
            <w:r w:rsidR="00786942">
              <w:t>,</w:t>
            </w:r>
          </w:p>
          <w:p w:rsidR="00786942" w:rsidRPr="00110E5B" w:rsidRDefault="00786942" w:rsidP="00110E5B">
            <w:pPr>
              <w:snapToGrid w:val="0"/>
              <w:jc w:val="left"/>
            </w:pPr>
            <w:r w:rsidRPr="000B4DA4">
              <w:t>201</w:t>
            </w:r>
            <w:r>
              <w:t>9</w:t>
            </w:r>
            <w:r w:rsidRPr="000B4DA4">
              <w:t xml:space="preserve"> год –</w:t>
            </w:r>
            <w:r w:rsidR="00110E5B">
              <w:t xml:space="preserve"> </w:t>
            </w:r>
            <w:r w:rsidR="00110E5B" w:rsidRPr="00110E5B">
              <w:t>8 659,00</w:t>
            </w:r>
            <w:r w:rsidR="00A86698">
              <w:t>40</w:t>
            </w:r>
            <w:r w:rsidR="00110E5B" w:rsidRPr="00110E5B">
              <w:t xml:space="preserve"> </w:t>
            </w:r>
            <w:r w:rsidR="00110E5B" w:rsidRPr="000B4DA4">
              <w:t>тыс. руб.</w:t>
            </w:r>
          </w:p>
          <w:p w:rsidR="006029DF" w:rsidRPr="000B4DA4" w:rsidRDefault="006029DF" w:rsidP="00B56AF3">
            <w:pPr>
              <w:snapToGrid w:val="0"/>
              <w:jc w:val="left"/>
            </w:pPr>
            <w:r w:rsidRPr="000B4DA4">
              <w:t>по источникам финансирования:</w:t>
            </w:r>
          </w:p>
          <w:p w:rsidR="00B56AF3" w:rsidRPr="000B4DA4" w:rsidRDefault="00B56AF3" w:rsidP="00B56AF3">
            <w:pPr>
              <w:snapToGrid w:val="0"/>
              <w:jc w:val="left"/>
            </w:pPr>
            <w:r w:rsidRPr="000B4DA4">
              <w:t>федеральный бюджет:</w:t>
            </w:r>
          </w:p>
          <w:p w:rsidR="00B56AF3" w:rsidRPr="000B4DA4" w:rsidRDefault="00B56AF3" w:rsidP="00B56AF3">
            <w:pPr>
              <w:snapToGrid w:val="0"/>
              <w:jc w:val="left"/>
            </w:pPr>
            <w:r w:rsidRPr="000B4DA4">
              <w:t xml:space="preserve">всего: </w:t>
            </w:r>
            <w:r w:rsidR="00110E5B">
              <w:t>0</w:t>
            </w:r>
            <w:r w:rsidRPr="000B4DA4">
              <w:t xml:space="preserve"> тыс. руб.,</w:t>
            </w:r>
          </w:p>
          <w:p w:rsidR="00B56AF3" w:rsidRPr="000B4DA4" w:rsidRDefault="00B56AF3" w:rsidP="00B56AF3">
            <w:pPr>
              <w:snapToGrid w:val="0"/>
              <w:jc w:val="left"/>
            </w:pPr>
            <w:r w:rsidRPr="000B4DA4">
              <w:t>2017 год – 0 тыс. руб.</w:t>
            </w:r>
            <w:r w:rsidR="00786942">
              <w:t>,</w:t>
            </w:r>
          </w:p>
          <w:p w:rsidR="00B56AF3" w:rsidRDefault="00786942" w:rsidP="00B56AF3">
            <w:pPr>
              <w:snapToGrid w:val="0"/>
              <w:jc w:val="left"/>
            </w:pPr>
            <w:r>
              <w:t>2018 год – 0 тыс. руб.,</w:t>
            </w:r>
          </w:p>
          <w:p w:rsidR="00786942" w:rsidRPr="000B4DA4" w:rsidRDefault="00786942" w:rsidP="00B56AF3">
            <w:pPr>
              <w:snapToGrid w:val="0"/>
              <w:jc w:val="left"/>
            </w:pPr>
            <w:r w:rsidRPr="000B4DA4">
              <w:t>201</w:t>
            </w:r>
            <w:r>
              <w:t>9</w:t>
            </w:r>
            <w:r w:rsidRPr="000B4DA4">
              <w:t xml:space="preserve"> год –</w:t>
            </w:r>
            <w:r w:rsidR="00110E5B">
              <w:t xml:space="preserve"> 0 тыс. руб.</w:t>
            </w:r>
          </w:p>
          <w:p w:rsidR="00B56AF3" w:rsidRPr="000B4DA4" w:rsidRDefault="006029DF" w:rsidP="00B56AF3">
            <w:pPr>
              <w:snapToGrid w:val="0"/>
              <w:jc w:val="left"/>
            </w:pPr>
            <w:r w:rsidRPr="000B4DA4">
              <w:t>краевой бюджет:</w:t>
            </w:r>
          </w:p>
          <w:p w:rsidR="00B56AF3" w:rsidRPr="000B4DA4" w:rsidRDefault="00B56AF3" w:rsidP="00B56AF3">
            <w:pPr>
              <w:snapToGrid w:val="0"/>
              <w:jc w:val="left"/>
            </w:pPr>
            <w:r w:rsidRPr="000B4DA4">
              <w:t xml:space="preserve">всего: </w:t>
            </w:r>
            <w:r w:rsidR="00157F8C" w:rsidRPr="00157F8C">
              <w:t>1 962,30</w:t>
            </w:r>
            <w:r w:rsidR="00157F8C">
              <w:t xml:space="preserve"> </w:t>
            </w:r>
            <w:r w:rsidR="004A4D8E" w:rsidRPr="000B4DA4">
              <w:t>тыс. руб.,</w:t>
            </w:r>
          </w:p>
          <w:p w:rsidR="00035C30" w:rsidRPr="000B4DA4" w:rsidRDefault="00035C30" w:rsidP="00B56AF3">
            <w:pPr>
              <w:snapToGrid w:val="0"/>
              <w:jc w:val="left"/>
            </w:pPr>
            <w:r w:rsidRPr="000B4DA4">
              <w:t xml:space="preserve">2017 год – </w:t>
            </w:r>
            <w:r w:rsidR="00157F8C" w:rsidRPr="00157F8C">
              <w:t>654,10</w:t>
            </w:r>
            <w:r w:rsidR="00157F8C">
              <w:t xml:space="preserve"> </w:t>
            </w:r>
            <w:r w:rsidRPr="000B4DA4">
              <w:t>тыс. руб.</w:t>
            </w:r>
            <w:r w:rsidR="00786942">
              <w:t>,</w:t>
            </w:r>
          </w:p>
          <w:p w:rsidR="00EE6B5F" w:rsidRDefault="00EE6B5F" w:rsidP="00B56AF3">
            <w:pPr>
              <w:snapToGrid w:val="0"/>
              <w:jc w:val="left"/>
            </w:pPr>
            <w:r w:rsidRPr="000B4DA4">
              <w:t xml:space="preserve">2018 год – </w:t>
            </w:r>
            <w:r w:rsidR="00157F8C" w:rsidRPr="00157F8C">
              <w:t>654,10</w:t>
            </w:r>
            <w:r w:rsidR="00B92FBE" w:rsidRPr="000B4DA4">
              <w:t xml:space="preserve"> </w:t>
            </w:r>
            <w:r w:rsidRPr="000B4DA4">
              <w:t>тыс. руб.</w:t>
            </w:r>
            <w:r w:rsidR="00786942">
              <w:t>,</w:t>
            </w:r>
          </w:p>
          <w:p w:rsidR="00786942" w:rsidRPr="000B4DA4" w:rsidRDefault="00786942" w:rsidP="00B56AF3">
            <w:pPr>
              <w:snapToGrid w:val="0"/>
              <w:jc w:val="left"/>
            </w:pPr>
            <w:r w:rsidRPr="000B4DA4">
              <w:t>201</w:t>
            </w:r>
            <w:r>
              <w:t>9</w:t>
            </w:r>
            <w:r w:rsidRPr="000B4DA4">
              <w:t xml:space="preserve"> год –</w:t>
            </w:r>
            <w:r w:rsidR="00157F8C">
              <w:t xml:space="preserve"> </w:t>
            </w:r>
            <w:r w:rsidR="00157F8C" w:rsidRPr="00157F8C">
              <w:t>654,10</w:t>
            </w:r>
            <w:r w:rsidR="00157F8C">
              <w:t xml:space="preserve"> тыс. руб.</w:t>
            </w:r>
          </w:p>
          <w:p w:rsidR="006029DF" w:rsidRPr="000B4DA4" w:rsidRDefault="006029DF" w:rsidP="00B56AF3">
            <w:pPr>
              <w:snapToGrid w:val="0"/>
              <w:jc w:val="left"/>
            </w:pPr>
            <w:r w:rsidRPr="000B4DA4">
              <w:t>муниципальный бюджет:</w:t>
            </w:r>
          </w:p>
          <w:p w:rsidR="004A4D8E" w:rsidRPr="00157F8C" w:rsidRDefault="004A4D8E" w:rsidP="00157F8C">
            <w:pPr>
              <w:snapToGrid w:val="0"/>
              <w:jc w:val="left"/>
            </w:pPr>
            <w:r w:rsidRPr="000B4DA4">
              <w:t xml:space="preserve">всего: </w:t>
            </w:r>
            <w:r w:rsidR="00157F8C" w:rsidRPr="00157F8C">
              <w:t xml:space="preserve">23 </w:t>
            </w:r>
            <w:r w:rsidR="00057FB4">
              <w:t>9</w:t>
            </w:r>
            <w:r w:rsidR="00700FAC">
              <w:t>19</w:t>
            </w:r>
            <w:r w:rsidR="00157F8C" w:rsidRPr="00157F8C">
              <w:t>,7</w:t>
            </w:r>
            <w:r w:rsidR="00057FB4">
              <w:t>12</w:t>
            </w:r>
            <w:r w:rsidR="00157F8C" w:rsidRPr="00157F8C">
              <w:t xml:space="preserve">0 </w:t>
            </w:r>
            <w:r w:rsidRPr="000B4DA4">
              <w:t>тыс. руб.,</w:t>
            </w:r>
          </w:p>
          <w:p w:rsidR="00035C30" w:rsidRPr="000B4DA4" w:rsidRDefault="00035C30" w:rsidP="00157F8C">
            <w:pPr>
              <w:snapToGrid w:val="0"/>
              <w:ind w:left="34"/>
            </w:pPr>
            <w:r w:rsidRPr="000B4DA4">
              <w:t xml:space="preserve">2017 год – </w:t>
            </w:r>
            <w:r w:rsidR="00057FB4">
              <w:t>8</w:t>
            </w:r>
            <w:r w:rsidR="00157F8C" w:rsidRPr="00157F8C">
              <w:t xml:space="preserve"> </w:t>
            </w:r>
            <w:r w:rsidR="00057FB4">
              <w:t>0</w:t>
            </w:r>
            <w:r w:rsidR="00F86A89">
              <w:t>3</w:t>
            </w:r>
            <w:r w:rsidR="00157F8C" w:rsidRPr="00157F8C">
              <w:t>9,90</w:t>
            </w:r>
            <w:r w:rsidR="00057FB4">
              <w:t>40</w:t>
            </w:r>
            <w:r w:rsidR="00157F8C">
              <w:t xml:space="preserve"> </w:t>
            </w:r>
            <w:r w:rsidRPr="000B4DA4">
              <w:t>тыс. руб.</w:t>
            </w:r>
            <w:r w:rsidR="00EE6B5F" w:rsidRPr="000B4DA4">
              <w:t>,</w:t>
            </w:r>
          </w:p>
          <w:p w:rsidR="00EE6B5F" w:rsidRDefault="00EE6B5F" w:rsidP="00157F8C">
            <w:pPr>
              <w:snapToGrid w:val="0"/>
              <w:ind w:left="34"/>
            </w:pPr>
            <w:r w:rsidRPr="000B4DA4">
              <w:t xml:space="preserve">2018 год – </w:t>
            </w:r>
            <w:r w:rsidR="00157F8C" w:rsidRPr="00157F8C">
              <w:t>7 939,90</w:t>
            </w:r>
            <w:r w:rsidR="00057FB4">
              <w:t>40</w:t>
            </w:r>
            <w:r w:rsidR="00B92FBE" w:rsidRPr="000B4DA4">
              <w:t xml:space="preserve"> </w:t>
            </w:r>
            <w:r w:rsidRPr="000B4DA4">
              <w:t>тыс. руб.</w:t>
            </w:r>
            <w:r w:rsidR="00786942">
              <w:t>,</w:t>
            </w:r>
          </w:p>
          <w:p w:rsidR="00786942" w:rsidRPr="000B4DA4" w:rsidRDefault="00786942" w:rsidP="00786942">
            <w:pPr>
              <w:snapToGrid w:val="0"/>
              <w:jc w:val="left"/>
            </w:pPr>
            <w:r w:rsidRPr="000B4DA4">
              <w:t>201</w:t>
            </w:r>
            <w:r>
              <w:t>9</w:t>
            </w:r>
            <w:r w:rsidRPr="000B4DA4">
              <w:t xml:space="preserve"> год –</w:t>
            </w:r>
            <w:r w:rsidR="00157F8C">
              <w:t xml:space="preserve"> </w:t>
            </w:r>
            <w:r w:rsidR="00157F8C" w:rsidRPr="00157F8C">
              <w:t>7 939,90</w:t>
            </w:r>
            <w:r w:rsidR="00057FB4">
              <w:t>40</w:t>
            </w:r>
            <w:r w:rsidR="00157F8C" w:rsidRPr="000B4DA4">
              <w:t xml:space="preserve"> тыс. руб.</w:t>
            </w:r>
          </w:p>
          <w:p w:rsidR="007D3A7D" w:rsidRPr="000B4DA4" w:rsidRDefault="007D3A7D" w:rsidP="0028330E">
            <w:pPr>
              <w:snapToGrid w:val="0"/>
              <w:ind w:left="34"/>
            </w:pPr>
            <w:r w:rsidRPr="000B4DA4">
              <w:t>внебюджетные источники:</w:t>
            </w:r>
          </w:p>
          <w:p w:rsidR="004A4D8E" w:rsidRPr="000B4DA4" w:rsidRDefault="004A4D8E" w:rsidP="0028330E">
            <w:pPr>
              <w:snapToGrid w:val="0"/>
              <w:ind w:left="34"/>
            </w:pPr>
            <w:r w:rsidRPr="000B4DA4">
              <w:t xml:space="preserve">всего: </w:t>
            </w:r>
            <w:r w:rsidR="00DB7452">
              <w:t>195,00</w:t>
            </w:r>
            <w:r w:rsidRPr="000B4DA4">
              <w:t xml:space="preserve"> тыс. руб.,</w:t>
            </w:r>
          </w:p>
          <w:p w:rsidR="00035C30" w:rsidRPr="000B4DA4" w:rsidRDefault="00035C30" w:rsidP="007D3A7D">
            <w:pPr>
              <w:snapToGrid w:val="0"/>
              <w:ind w:left="34"/>
            </w:pPr>
            <w:r w:rsidRPr="000B4DA4">
              <w:t>2017 год –</w:t>
            </w:r>
            <w:r w:rsidR="00F42241">
              <w:t xml:space="preserve"> 65,00</w:t>
            </w:r>
            <w:r w:rsidR="00B56AF3" w:rsidRPr="000B4DA4">
              <w:t xml:space="preserve"> </w:t>
            </w:r>
            <w:r w:rsidRPr="000B4DA4">
              <w:t>тыс. руб.</w:t>
            </w:r>
            <w:r w:rsidR="00EE6B5F" w:rsidRPr="000B4DA4">
              <w:t>,</w:t>
            </w:r>
          </w:p>
          <w:p w:rsidR="00EE6B5F" w:rsidRDefault="00EE6B5F" w:rsidP="00B56AF3">
            <w:pPr>
              <w:snapToGrid w:val="0"/>
              <w:ind w:left="34"/>
            </w:pPr>
            <w:r w:rsidRPr="000B4DA4">
              <w:t xml:space="preserve">2018 год – </w:t>
            </w:r>
            <w:r w:rsidR="00F42241">
              <w:t xml:space="preserve">65,00 </w:t>
            </w:r>
            <w:r w:rsidRPr="000B4DA4">
              <w:t>тыс. руб.</w:t>
            </w:r>
            <w:r w:rsidR="00786942">
              <w:t>,</w:t>
            </w:r>
          </w:p>
          <w:p w:rsidR="00786942" w:rsidRPr="000B4DA4" w:rsidRDefault="00786942" w:rsidP="00786942">
            <w:pPr>
              <w:snapToGrid w:val="0"/>
              <w:jc w:val="left"/>
            </w:pPr>
            <w:r w:rsidRPr="000B4DA4">
              <w:t>201</w:t>
            </w:r>
            <w:r>
              <w:t>9</w:t>
            </w:r>
            <w:r w:rsidRPr="000B4DA4">
              <w:t xml:space="preserve"> год –</w:t>
            </w:r>
            <w:r w:rsidR="00157F8C">
              <w:t xml:space="preserve"> </w:t>
            </w:r>
            <w:r w:rsidR="00F42241">
              <w:t>65,00</w:t>
            </w:r>
            <w:r w:rsidR="00157F8C" w:rsidRPr="000B4DA4">
              <w:t xml:space="preserve"> тыс. руб.</w:t>
            </w:r>
          </w:p>
        </w:tc>
      </w:tr>
    </w:tbl>
    <w:p w:rsidR="00EF6D32" w:rsidRPr="000B4DA4" w:rsidRDefault="00EF6D32" w:rsidP="00157F8C">
      <w:pPr>
        <w:pStyle w:val="aff1"/>
        <w:ind w:left="0"/>
        <w:contextualSpacing/>
        <w:rPr>
          <w:rFonts w:ascii="Times New Roman" w:hAnsi="Times New Roman" w:cs="Times New Roman"/>
          <w:sz w:val="24"/>
          <w:szCs w:val="24"/>
        </w:rPr>
      </w:pPr>
    </w:p>
    <w:p w:rsidR="006F1BC8" w:rsidRPr="000B4DA4" w:rsidRDefault="00687A90" w:rsidP="006F1BC8">
      <w:pPr>
        <w:pStyle w:val="aff1"/>
        <w:ind w:left="851"/>
        <w:contextualSpacing/>
        <w:jc w:val="center"/>
        <w:rPr>
          <w:rFonts w:ascii="Times New Roman" w:hAnsi="Times New Roman" w:cs="Times New Roman"/>
          <w:sz w:val="24"/>
          <w:szCs w:val="24"/>
        </w:rPr>
      </w:pPr>
      <w:r w:rsidRPr="000B4DA4">
        <w:rPr>
          <w:rFonts w:ascii="Times New Roman" w:hAnsi="Times New Roman" w:cs="Times New Roman"/>
          <w:sz w:val="24"/>
          <w:szCs w:val="24"/>
          <w:lang w:val="en-US"/>
        </w:rPr>
        <w:t>I</w:t>
      </w:r>
      <w:r w:rsidR="006F1BC8" w:rsidRPr="000B4DA4">
        <w:rPr>
          <w:rFonts w:ascii="Times New Roman" w:hAnsi="Times New Roman" w:cs="Times New Roman"/>
          <w:sz w:val="24"/>
          <w:szCs w:val="24"/>
        </w:rPr>
        <w:t xml:space="preserve">. </w:t>
      </w:r>
      <w:r w:rsidRPr="000B4DA4">
        <w:rPr>
          <w:rFonts w:ascii="Times New Roman" w:hAnsi="Times New Roman" w:cs="Times New Roman"/>
          <w:sz w:val="24"/>
          <w:szCs w:val="24"/>
        </w:rPr>
        <w:t>Общая х</w:t>
      </w:r>
      <w:r w:rsidR="006F1BC8" w:rsidRPr="000B4DA4">
        <w:rPr>
          <w:rFonts w:ascii="Times New Roman" w:hAnsi="Times New Roman" w:cs="Times New Roman"/>
          <w:sz w:val="24"/>
          <w:szCs w:val="24"/>
        </w:rPr>
        <w:t xml:space="preserve">арактеристика текущего состояния </w:t>
      </w:r>
      <w:r w:rsidR="00760C4E" w:rsidRPr="000B4DA4">
        <w:rPr>
          <w:rFonts w:ascii="Times New Roman" w:hAnsi="Times New Roman" w:cs="Times New Roman"/>
          <w:sz w:val="24"/>
          <w:szCs w:val="24"/>
        </w:rPr>
        <w:t>молодежной политики</w:t>
      </w:r>
      <w:r w:rsidR="006F1BC8" w:rsidRPr="000B4DA4">
        <w:rPr>
          <w:rFonts w:ascii="Times New Roman" w:hAnsi="Times New Roman" w:cs="Times New Roman"/>
          <w:sz w:val="24"/>
          <w:szCs w:val="24"/>
        </w:rPr>
        <w:t xml:space="preserve"> с указанием основных показателей социально-экономического развития </w:t>
      </w:r>
      <w:r w:rsidR="00E3044F" w:rsidRPr="000B4DA4">
        <w:rPr>
          <w:rFonts w:ascii="Times New Roman" w:hAnsi="Times New Roman" w:cs="Times New Roman"/>
          <w:sz w:val="24"/>
          <w:szCs w:val="24"/>
        </w:rPr>
        <w:t>города Назарово</w:t>
      </w:r>
      <w:r w:rsidRPr="000B4DA4">
        <w:rPr>
          <w:rFonts w:ascii="Times New Roman" w:hAnsi="Times New Roman" w:cs="Times New Roman"/>
          <w:sz w:val="24"/>
          <w:szCs w:val="24"/>
        </w:rPr>
        <w:t xml:space="preserve">, основные цели, задачи и сроки реализации </w:t>
      </w:r>
      <w:r w:rsidR="00B661D4" w:rsidRPr="000B4DA4">
        <w:rPr>
          <w:rFonts w:ascii="Times New Roman" w:hAnsi="Times New Roman" w:cs="Times New Roman"/>
          <w:sz w:val="24"/>
          <w:szCs w:val="24"/>
        </w:rPr>
        <w:t>Программы</w:t>
      </w:r>
    </w:p>
    <w:p w:rsidR="00BF333D" w:rsidRPr="000B4DA4" w:rsidRDefault="00BF333D">
      <w:pPr>
        <w:jc w:val="center"/>
      </w:pPr>
    </w:p>
    <w:p w:rsidR="00BF333D" w:rsidRPr="000B4DA4" w:rsidRDefault="00BF333D" w:rsidP="002A4A75">
      <w:pPr>
        <w:spacing w:line="100" w:lineRule="atLeast"/>
        <w:ind w:firstLine="708"/>
      </w:pPr>
      <w:proofErr w:type="gramStart"/>
      <w:r w:rsidRPr="000B4DA4">
        <w:rPr>
          <w:bCs/>
        </w:rPr>
        <w:t>В Концепции долгосрочного социально-экономического развития Российской Федерации на период до 2020 года</w:t>
      </w:r>
      <w:r w:rsidRPr="000B4DA4">
        <w:t xml:space="preserve"> (распоряжение Правительства Российской Федерации от 17.11.2008 № 1662-р) указано, что «г</w:t>
      </w:r>
      <w:r w:rsidRPr="000B4DA4">
        <w:rPr>
          <w:rStyle w:val="A10"/>
          <w:color w:val="auto"/>
          <w:sz w:val="24"/>
          <w:szCs w:val="24"/>
        </w:rPr>
        <w:t xml:space="preserve">осударственную молодежную политику следует рассматривать как самостоятельное направление деятельности государства, предусматривающее формирование необходимых социальных условий инновационного развития страны, реализуемое на основе активного взаимодействия с институтами гражданского общества, общественными объединениями и молодежными организациями», которая </w:t>
      </w:r>
      <w:r w:rsidRPr="000B4DA4">
        <w:rPr>
          <w:bCs/>
        </w:rPr>
        <w:t>согласно Стратегии государственной молодежной политики в</w:t>
      </w:r>
      <w:proofErr w:type="gramEnd"/>
      <w:r w:rsidRPr="000B4DA4">
        <w:rPr>
          <w:bCs/>
        </w:rPr>
        <w:t xml:space="preserve"> Российской Федерации (Р</w:t>
      </w:r>
      <w:r w:rsidRPr="000B4DA4">
        <w:rPr>
          <w:rStyle w:val="A10"/>
          <w:color w:val="auto"/>
          <w:sz w:val="24"/>
          <w:szCs w:val="24"/>
        </w:rPr>
        <w:t xml:space="preserve">аспоряжение Правительства Российской Федерации от </w:t>
      </w:r>
      <w:r w:rsidR="00AB5797" w:rsidRPr="000B4DA4">
        <w:rPr>
          <w:rStyle w:val="A10"/>
          <w:color w:val="auto"/>
          <w:sz w:val="24"/>
          <w:szCs w:val="24"/>
        </w:rPr>
        <w:t>29</w:t>
      </w:r>
      <w:r w:rsidRPr="000B4DA4">
        <w:rPr>
          <w:rStyle w:val="A10"/>
          <w:color w:val="auto"/>
          <w:sz w:val="24"/>
          <w:szCs w:val="24"/>
        </w:rPr>
        <w:t>.1</w:t>
      </w:r>
      <w:r w:rsidR="00AB5797" w:rsidRPr="000B4DA4">
        <w:rPr>
          <w:rStyle w:val="A10"/>
          <w:color w:val="auto"/>
          <w:sz w:val="24"/>
          <w:szCs w:val="24"/>
        </w:rPr>
        <w:t>1</w:t>
      </w:r>
      <w:r w:rsidRPr="000B4DA4">
        <w:rPr>
          <w:rStyle w:val="A10"/>
          <w:color w:val="auto"/>
          <w:sz w:val="24"/>
          <w:szCs w:val="24"/>
        </w:rPr>
        <w:t>.20</w:t>
      </w:r>
      <w:r w:rsidR="00AB5797" w:rsidRPr="000B4DA4">
        <w:rPr>
          <w:rStyle w:val="A10"/>
          <w:color w:val="auto"/>
          <w:sz w:val="24"/>
          <w:szCs w:val="24"/>
        </w:rPr>
        <w:t>14</w:t>
      </w:r>
      <w:r w:rsidRPr="000B4DA4">
        <w:rPr>
          <w:rStyle w:val="A10"/>
          <w:color w:val="auto"/>
          <w:sz w:val="24"/>
          <w:szCs w:val="24"/>
        </w:rPr>
        <w:t xml:space="preserve"> № </w:t>
      </w:r>
      <w:r w:rsidR="00AB5797" w:rsidRPr="000B4DA4">
        <w:rPr>
          <w:rStyle w:val="A10"/>
          <w:color w:val="auto"/>
          <w:sz w:val="24"/>
          <w:szCs w:val="24"/>
        </w:rPr>
        <w:t>2403</w:t>
      </w:r>
      <w:r w:rsidRPr="000B4DA4">
        <w:rPr>
          <w:rStyle w:val="A10"/>
          <w:color w:val="auto"/>
          <w:sz w:val="24"/>
          <w:szCs w:val="24"/>
        </w:rPr>
        <w:t>-р</w:t>
      </w:r>
      <w:r w:rsidRPr="000B4DA4">
        <w:rPr>
          <w:bCs/>
        </w:rPr>
        <w:t>),</w:t>
      </w:r>
      <w:r w:rsidRPr="000B4DA4">
        <w:t xml:space="preserve"> </w:t>
      </w:r>
      <w:proofErr w:type="gramStart"/>
      <w:r w:rsidRPr="000B4DA4">
        <w:rPr>
          <w:rStyle w:val="A10"/>
          <w:color w:val="auto"/>
          <w:sz w:val="24"/>
          <w:szCs w:val="24"/>
        </w:rPr>
        <w:t>направлена</w:t>
      </w:r>
      <w:proofErr w:type="gramEnd"/>
      <w:r w:rsidRPr="000B4DA4">
        <w:rPr>
          <w:rStyle w:val="A10"/>
          <w:color w:val="auto"/>
          <w:sz w:val="24"/>
          <w:szCs w:val="24"/>
        </w:rPr>
        <w:t xml:space="preserve"> на </w:t>
      </w:r>
      <w:r w:rsidRPr="000B4DA4">
        <w:rPr>
          <w:bCs/>
        </w:rPr>
        <w:t>развитие потенциа</w:t>
      </w:r>
      <w:r w:rsidR="00687A90" w:rsidRPr="000B4DA4">
        <w:rPr>
          <w:bCs/>
        </w:rPr>
        <w:t>ла молодежи в интересах России.</w:t>
      </w:r>
    </w:p>
    <w:p w:rsidR="00BF333D" w:rsidRPr="000B4DA4" w:rsidRDefault="00BF333D">
      <w:pPr>
        <w:pStyle w:val="Default"/>
        <w:ind w:firstLine="708"/>
        <w:jc w:val="both"/>
        <w:rPr>
          <w:color w:val="auto"/>
        </w:rPr>
      </w:pPr>
      <w:proofErr w:type="gramStart"/>
      <w:r w:rsidRPr="000B4DA4">
        <w:rPr>
          <w:color w:val="auto"/>
        </w:rPr>
        <w:t>Заявленные приоритеты социально-экономического развития Сибири – «…превращение регионов Сибири в территорию комфортного проживания и успешного ведения бизнеса» (</w:t>
      </w:r>
      <w:r w:rsidRPr="000B4DA4">
        <w:rPr>
          <w:bCs/>
          <w:color w:val="auto"/>
        </w:rPr>
        <w:t xml:space="preserve">Стратегия социально-экономического развития Сибири до 2020 года, утверждена </w:t>
      </w:r>
      <w:r w:rsidRPr="000B4DA4">
        <w:rPr>
          <w:color w:val="auto"/>
        </w:rPr>
        <w:t>распоряжением Правительства Российской</w:t>
      </w:r>
      <w:r w:rsidR="00214B15">
        <w:rPr>
          <w:color w:val="auto"/>
        </w:rPr>
        <w:t xml:space="preserve"> Федерации от 05.07.2010 №1120-</w:t>
      </w:r>
      <w:r w:rsidRPr="000B4DA4">
        <w:rPr>
          <w:color w:val="auto"/>
        </w:rPr>
        <w:t xml:space="preserve">р) закрепляют особую ответственность органов государственной власти в формировании у молодежи устойчивого убеждения о наличии всех возможностей собственного развития, построения успешной карьеры в Сибири, в Красноярском крае, </w:t>
      </w:r>
      <w:r w:rsidR="00340D01" w:rsidRPr="000B4DA4">
        <w:rPr>
          <w:color w:val="auto"/>
        </w:rPr>
        <w:t xml:space="preserve">городе Назарово, </w:t>
      </w:r>
      <w:r w:rsidRPr="000B4DA4">
        <w:rPr>
          <w:color w:val="auto"/>
        </w:rPr>
        <w:t>а</w:t>
      </w:r>
      <w:proofErr w:type="gramEnd"/>
      <w:r w:rsidRPr="000B4DA4">
        <w:rPr>
          <w:color w:val="auto"/>
        </w:rPr>
        <w:t xml:space="preserve"> не за его пределами. Подобные амбиции определяют вектор развития региональной</w:t>
      </w:r>
      <w:r w:rsidR="00340D01" w:rsidRPr="000B4DA4">
        <w:rPr>
          <w:color w:val="auto"/>
        </w:rPr>
        <w:t xml:space="preserve"> и </w:t>
      </w:r>
      <w:r w:rsidR="00340D01" w:rsidRPr="000B4DA4">
        <w:rPr>
          <w:color w:val="auto"/>
        </w:rPr>
        <w:lastRenderedPageBreak/>
        <w:t xml:space="preserve">муниципальной </w:t>
      </w:r>
      <w:r w:rsidRPr="000B4DA4">
        <w:rPr>
          <w:color w:val="auto"/>
        </w:rPr>
        <w:t>молодежной политики, которая должна выстраивать межведомственную политику работы с молодежью с учетом личных запросов каждого молодого человека и стратегических задач экономики региона</w:t>
      </w:r>
      <w:r w:rsidR="00340D01" w:rsidRPr="000B4DA4">
        <w:rPr>
          <w:color w:val="auto"/>
        </w:rPr>
        <w:t xml:space="preserve"> и города</w:t>
      </w:r>
      <w:r w:rsidRPr="000B4DA4">
        <w:rPr>
          <w:color w:val="auto"/>
        </w:rPr>
        <w:t xml:space="preserve">. В этой связи выделяются направления программных действий: создание условий для развития потенциала молодежи и его реализации в интересах развития </w:t>
      </w:r>
      <w:r w:rsidR="00340D01" w:rsidRPr="000B4DA4">
        <w:rPr>
          <w:color w:val="auto"/>
        </w:rPr>
        <w:t>города Назарово</w:t>
      </w:r>
      <w:r w:rsidRPr="000B4DA4">
        <w:rPr>
          <w:color w:val="auto"/>
        </w:rPr>
        <w:t xml:space="preserve">, усиление патриотического воспитания молодежи края, развитие мер поддержки молодежи, в том числе в части обеспечения молодежи (молодых семей) жильем. </w:t>
      </w:r>
    </w:p>
    <w:p w:rsidR="00667D3F" w:rsidRPr="000B4DA4" w:rsidRDefault="00BF333D" w:rsidP="00667D3F">
      <w:pPr>
        <w:widowControl w:val="0"/>
        <w:spacing w:line="100" w:lineRule="atLeast"/>
        <w:ind w:firstLine="709"/>
      </w:pPr>
      <w:r w:rsidRPr="000B4DA4">
        <w:t>К 201</w:t>
      </w:r>
      <w:r w:rsidR="005E08AF" w:rsidRPr="000B4DA4">
        <w:t>5</w:t>
      </w:r>
      <w:r w:rsidRPr="000B4DA4">
        <w:t xml:space="preserve"> году сложилась структура государственной молодежной политики Красноярского края. Меры субсидиарной поддержки муниципальных молодежных центров способствовали увеличению сети молодежных центров с 23 в 2007 году до </w:t>
      </w:r>
      <w:r w:rsidR="00B64A45" w:rsidRPr="000B4DA4">
        <w:t>93</w:t>
      </w:r>
      <w:r w:rsidRPr="000B4DA4">
        <w:t xml:space="preserve"> в 201</w:t>
      </w:r>
      <w:r w:rsidR="00B64A45" w:rsidRPr="000B4DA4">
        <w:t>6</w:t>
      </w:r>
      <w:r w:rsidRPr="000B4DA4">
        <w:t xml:space="preserve"> году. На сегодняшний день свою деятельность муниципальные учреждения по работе с молодежью модернизируют, формируясь как координационные центры муниципальной молодежной политики, включающие в орбиту своих процес</w:t>
      </w:r>
      <w:r w:rsidRPr="000B4DA4">
        <w:rPr>
          <w:bCs/>
        </w:rPr>
        <w:t xml:space="preserve">сов все субъекты, работающие с молодежью: государственные учреждения, </w:t>
      </w:r>
      <w:r w:rsidRPr="000B4DA4">
        <w:rPr>
          <w:rStyle w:val="A10"/>
          <w:bCs/>
          <w:color w:val="auto"/>
          <w:sz w:val="24"/>
          <w:szCs w:val="24"/>
        </w:rPr>
        <w:t>институты гражданского общества, общественные объединения и молодежные организации</w:t>
      </w:r>
      <w:r w:rsidRPr="000B4DA4">
        <w:rPr>
          <w:bCs/>
        </w:rPr>
        <w:t>. М</w:t>
      </w:r>
      <w:r w:rsidRPr="000B4DA4">
        <w:t>иссия подобных центров – выявление, развитие и направление потенциала молодежи на решение вопросов развития территории.</w:t>
      </w:r>
    </w:p>
    <w:p w:rsidR="008C03C1" w:rsidRPr="000B4DA4" w:rsidRDefault="00BF333D" w:rsidP="002A4A75">
      <w:pPr>
        <w:widowControl w:val="0"/>
        <w:autoSpaceDE w:val="0"/>
        <w:ind w:firstLine="708"/>
      </w:pPr>
      <w:r w:rsidRPr="000B4DA4">
        <w:t xml:space="preserve">Для эффективности реализации мероприятий в области патриотического воспитания молодежи </w:t>
      </w:r>
      <w:r w:rsidR="004E3427" w:rsidRPr="000B4DA4">
        <w:t>города Назарово</w:t>
      </w:r>
      <w:r w:rsidRPr="000B4DA4">
        <w:t xml:space="preserve"> необходимо деятельное участие патриотических объединений</w:t>
      </w:r>
      <w:r w:rsidR="004E3427" w:rsidRPr="000B4DA4">
        <w:t xml:space="preserve"> </w:t>
      </w:r>
      <w:r w:rsidRPr="000B4DA4">
        <w:t xml:space="preserve">в краевых </w:t>
      </w:r>
      <w:r w:rsidR="004E3427" w:rsidRPr="000B4DA4">
        <w:t xml:space="preserve">и городских </w:t>
      </w:r>
      <w:r w:rsidRPr="000B4DA4">
        <w:t>мероприятиях, направленных на популяризацию военной службы в рядах Вооруженных Сил Российской Федерации, а также на повышение интереса к изучению истории России, Красноярского края</w:t>
      </w:r>
      <w:r w:rsidR="004E3427" w:rsidRPr="000B4DA4">
        <w:t>, города Назарово</w:t>
      </w:r>
      <w:r w:rsidRPr="000B4DA4">
        <w:t>.</w:t>
      </w:r>
    </w:p>
    <w:p w:rsidR="008C03C1" w:rsidRPr="000B4DA4" w:rsidRDefault="008C03C1" w:rsidP="002A4A75">
      <w:pPr>
        <w:widowControl w:val="0"/>
        <w:autoSpaceDE w:val="0"/>
        <w:autoSpaceDN w:val="0"/>
        <w:adjustRightInd w:val="0"/>
        <w:ind w:firstLine="708"/>
      </w:pPr>
      <w:proofErr w:type="gramStart"/>
      <w:r w:rsidRPr="000B4DA4">
        <w:t>Формирование социальной активности молодежи через добровольческую деятельность за последние 5 лет не имело системного характера и осуществлялось через отдельные существующие в Красноярском крае добровольческие объединения, добровольческие отряды образовательных учреждений, молодежных центров.</w:t>
      </w:r>
      <w:proofErr w:type="gramEnd"/>
      <w:r w:rsidRPr="000B4DA4">
        <w:t xml:space="preserve"> С появлением концепции по развитию добровольчества в Красноярском крае началось формирование единой системы с общей идеологией.</w:t>
      </w:r>
    </w:p>
    <w:p w:rsidR="008C03C1" w:rsidRPr="000B4DA4" w:rsidRDefault="008C03C1" w:rsidP="00687A90">
      <w:pPr>
        <w:widowControl w:val="0"/>
        <w:autoSpaceDE w:val="0"/>
        <w:autoSpaceDN w:val="0"/>
        <w:adjustRightInd w:val="0"/>
        <w:ind w:firstLine="709"/>
      </w:pPr>
      <w:r w:rsidRPr="000B4DA4">
        <w:t xml:space="preserve">На сегодняшний момент в городе Назарово существует </w:t>
      </w:r>
      <w:r w:rsidR="005655E9" w:rsidRPr="000B4DA4">
        <w:t>1</w:t>
      </w:r>
      <w:r w:rsidR="00165427">
        <w:t>5</w:t>
      </w:r>
      <w:r w:rsidR="005655E9" w:rsidRPr="000B4DA4">
        <w:t xml:space="preserve"> </w:t>
      </w:r>
      <w:r w:rsidRPr="000B4DA4">
        <w:t xml:space="preserve">добровольческих объединений, в которых занимаются </w:t>
      </w:r>
      <w:r w:rsidR="005655E9" w:rsidRPr="000B4DA4">
        <w:t>375</w:t>
      </w:r>
      <w:r w:rsidRPr="000B4DA4">
        <w:t xml:space="preserve"> человек охватывающих своей деятельностью более </w:t>
      </w:r>
      <w:r w:rsidR="005655E9" w:rsidRPr="000B4DA4">
        <w:t>18350</w:t>
      </w:r>
      <w:r w:rsidRPr="000B4DA4">
        <w:t xml:space="preserve"> человек.</w:t>
      </w:r>
    </w:p>
    <w:p w:rsidR="000D6F2D" w:rsidRPr="00490329" w:rsidRDefault="00BF333D" w:rsidP="00490329">
      <w:pPr>
        <w:widowControl w:val="0"/>
        <w:autoSpaceDE w:val="0"/>
        <w:ind w:firstLine="708"/>
        <w:rPr>
          <w:b/>
        </w:rPr>
      </w:pPr>
      <w:r w:rsidRPr="000B4DA4">
        <w:t>В части развития мер поддержки молодежи, в частности, обеспечение жильем молодых семей, нуждающихся в улучшении жилищных условий, с</w:t>
      </w:r>
      <w:r w:rsidR="00490329">
        <w:t>уществует специальная подпрограмма</w:t>
      </w:r>
      <w:r w:rsidR="00490329" w:rsidRPr="00490329">
        <w:t xml:space="preserve"> «Обеспечение жильем молодых семей в городе Назарово» (далее – подпрограмма) </w:t>
      </w:r>
      <w:r w:rsidR="000D6F2D" w:rsidRPr="00490329">
        <w:t>на 201</w:t>
      </w:r>
      <w:r w:rsidR="00490329" w:rsidRPr="00490329">
        <w:t>7</w:t>
      </w:r>
      <w:r w:rsidR="000D6F2D" w:rsidRPr="00490329">
        <w:t>-201</w:t>
      </w:r>
      <w:r w:rsidR="00490329" w:rsidRPr="00490329">
        <w:t>9</w:t>
      </w:r>
      <w:r w:rsidR="000D6F2D" w:rsidRPr="00490329">
        <w:t xml:space="preserve"> годы в городе Назарово:</w:t>
      </w:r>
    </w:p>
    <w:p w:rsidR="000D6F2D" w:rsidRPr="000B4DA4" w:rsidRDefault="000D6F2D" w:rsidP="005E638D">
      <w:pPr>
        <w:widowControl w:val="0"/>
        <w:autoSpaceDE w:val="0"/>
        <w:autoSpaceDN w:val="0"/>
        <w:adjustRightInd w:val="0"/>
        <w:ind w:firstLine="708"/>
      </w:pPr>
      <w:r w:rsidRPr="000B4DA4">
        <w:t xml:space="preserve">Практика реализации </w:t>
      </w:r>
      <w:r w:rsidR="00490329" w:rsidRPr="00490329">
        <w:t>п</w:t>
      </w:r>
      <w:r w:rsidRPr="00490329">
        <w:t>одпрограммы показывает</w:t>
      </w:r>
      <w:r w:rsidRPr="000B4DA4">
        <w:t>, что государственная поддержка в форме предоставления молодым семьям социальных выплат на приобретение жилья или строительство индивидуального жилого дома востребована молодыми семьями.</w:t>
      </w:r>
    </w:p>
    <w:p w:rsidR="000D6F2D" w:rsidRPr="000B4DA4" w:rsidRDefault="000D6F2D" w:rsidP="00046C27">
      <w:pPr>
        <w:ind w:firstLine="709"/>
      </w:pPr>
      <w:r w:rsidRPr="000B4DA4">
        <w:t xml:space="preserve">Данное утверждение </w:t>
      </w:r>
      <w:r w:rsidRPr="00490329">
        <w:t>подтверждается ежегодным ростом числа молодых семей, желающих стать участниками</w:t>
      </w:r>
      <w:r w:rsidR="00046C27" w:rsidRPr="00490329">
        <w:t xml:space="preserve"> </w:t>
      </w:r>
      <w:r w:rsidR="00490329" w:rsidRPr="00490329">
        <w:t>п</w:t>
      </w:r>
      <w:r w:rsidR="00046C27" w:rsidRPr="00490329">
        <w:t>одпрограммы. Так</w:t>
      </w:r>
      <w:r w:rsidR="00046C27" w:rsidRPr="00A32AA8">
        <w:t>, на 1 сентября на 2016год изъявили участвовать в подпрограмме 98 молодых семей, на 1 сентября на 2017 год – 61 молодая семья.</w:t>
      </w:r>
      <w:r w:rsidR="00046C27">
        <w:t xml:space="preserve"> </w:t>
      </w:r>
      <w:r w:rsidRPr="000B4DA4">
        <w:t xml:space="preserve">Подобный интерес со стороны молодых семей к улучшению жилищных условий подтверждает целесообразность продолжения </w:t>
      </w:r>
      <w:r w:rsidRPr="00700FAC">
        <w:t xml:space="preserve">реализации </w:t>
      </w:r>
      <w:r w:rsidR="00700FAC" w:rsidRPr="00700FAC">
        <w:t>п</w:t>
      </w:r>
      <w:r w:rsidRPr="00700FAC">
        <w:t>одпрограммы</w:t>
      </w:r>
      <w:r w:rsidRPr="000B4DA4">
        <w:t>.</w:t>
      </w:r>
    </w:p>
    <w:p w:rsidR="00BF333D" w:rsidRPr="000B4DA4" w:rsidRDefault="00BF333D" w:rsidP="005E638D">
      <w:pPr>
        <w:widowControl w:val="0"/>
        <w:autoSpaceDE w:val="0"/>
        <w:ind w:firstLine="708"/>
      </w:pPr>
      <w:r w:rsidRPr="000B4DA4">
        <w:t xml:space="preserve">Актуальность проблемы улучшения жилищных условий молодых семей определяется низкой доступностью жилья и ипотечных жилищных кредитов. Как правило, молодые семьи не могут получить доступ на рынок жилья без бюджетной поддержки. </w:t>
      </w:r>
    </w:p>
    <w:p w:rsidR="00280D4A" w:rsidRPr="000B4DA4" w:rsidRDefault="00280D4A" w:rsidP="00280D4A">
      <w:pPr>
        <w:autoSpaceDE w:val="0"/>
        <w:autoSpaceDN w:val="0"/>
        <w:ind w:firstLine="720"/>
      </w:pPr>
      <w:r w:rsidRPr="000B4DA4">
        <w:t xml:space="preserve">Невыполнение целевых </w:t>
      </w:r>
      <w:r w:rsidR="00D76B91" w:rsidRPr="000B4DA4">
        <w:t>индикаторов</w:t>
      </w:r>
      <w:r w:rsidRPr="000B4DA4">
        <w:t xml:space="preserve"> и показателей результативности Программы в полном объеме может быть обусловлено финансовыми рисками, вызванны</w:t>
      </w:r>
      <w:r w:rsidR="00846999" w:rsidRPr="000B4DA4">
        <w:t>ми</w:t>
      </w:r>
      <w:r w:rsidRPr="000B4DA4">
        <w:t xml:space="preserve"> недостаточностью и несвоевременностью объемов финансирования из </w:t>
      </w:r>
      <w:r w:rsidR="006A22A7" w:rsidRPr="000B4DA4">
        <w:t>городского</w:t>
      </w:r>
      <w:r w:rsidRPr="000B4DA4">
        <w:t xml:space="preserve"> бюджета.</w:t>
      </w:r>
    </w:p>
    <w:p w:rsidR="00280D4A" w:rsidRPr="000B4DA4" w:rsidRDefault="00280D4A" w:rsidP="00280D4A">
      <w:pPr>
        <w:autoSpaceDE w:val="0"/>
        <w:autoSpaceDN w:val="0"/>
        <w:ind w:firstLine="720"/>
      </w:pPr>
      <w:r w:rsidRPr="000B4DA4">
        <w:lastRenderedPageBreak/>
        <w:t xml:space="preserve">Преодоление финансовых рисков возможно при условии достаточного и своевременного финансирования мероприятий из </w:t>
      </w:r>
      <w:r w:rsidR="006A22A7" w:rsidRPr="000B4DA4">
        <w:t>городского</w:t>
      </w:r>
      <w:r w:rsidR="00846999" w:rsidRPr="000B4DA4">
        <w:t xml:space="preserve"> бюджета, а так</w:t>
      </w:r>
      <w:r w:rsidRPr="000B4DA4">
        <w:t xml:space="preserve">же путем перераспределения финансовых ресурсов </w:t>
      </w:r>
      <w:r w:rsidR="006A22A7" w:rsidRPr="000B4DA4">
        <w:t>городского</w:t>
      </w:r>
      <w:r w:rsidRPr="000B4DA4">
        <w:t xml:space="preserve"> бюджета.</w:t>
      </w:r>
    </w:p>
    <w:p w:rsidR="00280D4A" w:rsidRPr="000B4DA4" w:rsidRDefault="00280D4A" w:rsidP="00280D4A">
      <w:pPr>
        <w:autoSpaceDE w:val="0"/>
        <w:autoSpaceDN w:val="0"/>
        <w:ind w:firstLine="720"/>
      </w:pPr>
      <w:r w:rsidRPr="000B4DA4">
        <w:t>В целях управления указанными рисками в процессе реализации Программы предусматривается:</w:t>
      </w:r>
    </w:p>
    <w:p w:rsidR="00280D4A" w:rsidRPr="000B4DA4" w:rsidRDefault="00280D4A" w:rsidP="00280D4A">
      <w:pPr>
        <w:autoSpaceDE w:val="0"/>
        <w:autoSpaceDN w:val="0"/>
        <w:ind w:firstLine="720"/>
      </w:pPr>
      <w:r w:rsidRPr="000B4DA4">
        <w:t>текущий мониторинг выполнения Программы;</w:t>
      </w:r>
    </w:p>
    <w:p w:rsidR="00280D4A" w:rsidRPr="000B4DA4" w:rsidRDefault="00280D4A" w:rsidP="00280D4A">
      <w:pPr>
        <w:autoSpaceDE w:val="0"/>
        <w:autoSpaceDN w:val="0"/>
        <w:ind w:firstLine="720"/>
      </w:pPr>
      <w:r w:rsidRPr="000B4DA4">
        <w:t>осуществление внутреннего контроля исполнения мероприятий Программы;</w:t>
      </w:r>
    </w:p>
    <w:p w:rsidR="00280D4A" w:rsidRPr="000B4DA4" w:rsidRDefault="00280D4A" w:rsidP="00280D4A">
      <w:pPr>
        <w:autoSpaceDE w:val="0"/>
        <w:autoSpaceDN w:val="0"/>
        <w:ind w:firstLine="720"/>
      </w:pPr>
      <w:r w:rsidRPr="000B4DA4">
        <w:t>контроль достижения конечных результатов и эффективного использования финансовых сре</w:t>
      </w:r>
      <w:proofErr w:type="gramStart"/>
      <w:r w:rsidRPr="000B4DA4">
        <w:t>дств Пр</w:t>
      </w:r>
      <w:proofErr w:type="gramEnd"/>
      <w:r w:rsidRPr="000B4DA4">
        <w:t>ограммы.</w:t>
      </w:r>
    </w:p>
    <w:p w:rsidR="00280D4A" w:rsidRPr="000B4DA4" w:rsidRDefault="00280D4A" w:rsidP="00280D4A">
      <w:pPr>
        <w:autoSpaceDE w:val="0"/>
        <w:autoSpaceDN w:val="0"/>
        <w:ind w:firstLine="720"/>
      </w:pPr>
      <w:r w:rsidRPr="000B4DA4">
        <w:t>Основной мерой управления рисками реализации Программы являютс</w:t>
      </w:r>
      <w:r w:rsidR="00FF7C25" w:rsidRPr="000B4DA4">
        <w:t>я меры правового регулирования.</w:t>
      </w:r>
    </w:p>
    <w:p w:rsidR="00280D4A" w:rsidRPr="000B4DA4" w:rsidRDefault="00280D4A" w:rsidP="005E638D">
      <w:pPr>
        <w:pStyle w:val="ConsPlusNormal"/>
        <w:ind w:firstLine="708"/>
        <w:rPr>
          <w:rFonts w:ascii="Times New Roman" w:hAnsi="Times New Roman" w:cs="Times New Roman"/>
          <w:sz w:val="24"/>
          <w:szCs w:val="24"/>
        </w:rPr>
      </w:pPr>
      <w:r w:rsidRPr="000B4DA4">
        <w:rPr>
          <w:rFonts w:ascii="Times New Roman" w:hAnsi="Times New Roman" w:cs="Times New Roman"/>
          <w:sz w:val="24"/>
          <w:szCs w:val="24"/>
        </w:rPr>
        <w:t>При этом важным условием успешной реализации Программы является управление рисками с целью минимизации их влияния</w:t>
      </w:r>
      <w:r w:rsidR="00FF7C25" w:rsidRPr="000B4DA4">
        <w:rPr>
          <w:rFonts w:ascii="Times New Roman" w:hAnsi="Times New Roman" w:cs="Times New Roman"/>
          <w:sz w:val="24"/>
          <w:szCs w:val="24"/>
        </w:rPr>
        <w:t xml:space="preserve"> на достижение целей Программы.</w:t>
      </w:r>
    </w:p>
    <w:p w:rsidR="00280D4A" w:rsidRPr="000B4DA4" w:rsidRDefault="00280D4A" w:rsidP="005E638D">
      <w:pPr>
        <w:pStyle w:val="ConsPlusNormal"/>
        <w:ind w:firstLine="708"/>
        <w:rPr>
          <w:rFonts w:ascii="Times New Roman" w:hAnsi="Times New Roman" w:cs="Times New Roman"/>
          <w:sz w:val="24"/>
          <w:szCs w:val="24"/>
        </w:rPr>
      </w:pPr>
      <w:r w:rsidRPr="000B4DA4">
        <w:rPr>
          <w:rFonts w:ascii="Times New Roman" w:hAnsi="Times New Roman" w:cs="Times New Roman"/>
          <w:sz w:val="24"/>
          <w:szCs w:val="24"/>
        </w:rPr>
        <w:t>Финансовые риски</w:t>
      </w:r>
      <w:r w:rsidRPr="000B4DA4">
        <w:rPr>
          <w:rFonts w:ascii="Times New Roman" w:hAnsi="Times New Roman" w:cs="Times New Roman"/>
          <w:b/>
          <w:bCs/>
          <w:sz w:val="24"/>
          <w:szCs w:val="24"/>
        </w:rPr>
        <w:t xml:space="preserve"> </w:t>
      </w:r>
      <w:r w:rsidRPr="000B4DA4">
        <w:rPr>
          <w:rFonts w:ascii="Times New Roman" w:hAnsi="Times New Roman" w:cs="Times New Roman"/>
          <w:sz w:val="24"/>
          <w:szCs w:val="24"/>
        </w:rPr>
        <w:t>связаны с возможными кризисными явлениями в мировой и российской экономике, которые могут привести к снижению объемов финансирования программных м</w:t>
      </w:r>
      <w:r w:rsidR="006A22A7" w:rsidRPr="000B4DA4">
        <w:rPr>
          <w:rFonts w:ascii="Times New Roman" w:hAnsi="Times New Roman" w:cs="Times New Roman"/>
          <w:sz w:val="24"/>
          <w:szCs w:val="24"/>
        </w:rPr>
        <w:t xml:space="preserve">ероприятий из средств бюджетов всех уровней бюджетной </w:t>
      </w:r>
      <w:r w:rsidRPr="000B4DA4">
        <w:rPr>
          <w:rFonts w:ascii="Times New Roman" w:hAnsi="Times New Roman" w:cs="Times New Roman"/>
          <w:sz w:val="24"/>
          <w:szCs w:val="24"/>
        </w:rPr>
        <w:t xml:space="preserve">системы Российской Федерации. Возникновение данных рисков может привести к недофинансированию запланированных мероприятий Программы, что приведет к неисполнению программных мероприятий и недостижению </w:t>
      </w:r>
      <w:r w:rsidR="007D2EA9" w:rsidRPr="000B4DA4">
        <w:rPr>
          <w:rFonts w:ascii="Times New Roman" w:hAnsi="Times New Roman" w:cs="Times New Roman"/>
          <w:sz w:val="24"/>
          <w:szCs w:val="24"/>
        </w:rPr>
        <w:t xml:space="preserve">целевых </w:t>
      </w:r>
      <w:r w:rsidR="00DD1F41" w:rsidRPr="000B4DA4">
        <w:rPr>
          <w:rFonts w:ascii="Times New Roman" w:hAnsi="Times New Roman" w:cs="Times New Roman"/>
          <w:sz w:val="24"/>
          <w:szCs w:val="24"/>
        </w:rPr>
        <w:t>индикаторов</w:t>
      </w:r>
      <w:r w:rsidR="007D2EA9" w:rsidRPr="000B4DA4">
        <w:rPr>
          <w:rFonts w:ascii="Times New Roman" w:hAnsi="Times New Roman" w:cs="Times New Roman"/>
          <w:sz w:val="24"/>
          <w:szCs w:val="24"/>
        </w:rPr>
        <w:t xml:space="preserve"> программы.</w:t>
      </w:r>
    </w:p>
    <w:p w:rsidR="00280D4A" w:rsidRPr="000B4DA4" w:rsidRDefault="00280D4A" w:rsidP="005E638D">
      <w:pPr>
        <w:pStyle w:val="ConsPlusNormal"/>
        <w:ind w:firstLine="708"/>
        <w:rPr>
          <w:rFonts w:ascii="Times New Roman" w:hAnsi="Times New Roman" w:cs="Times New Roman"/>
          <w:sz w:val="24"/>
          <w:szCs w:val="24"/>
        </w:rPr>
      </w:pPr>
      <w:r w:rsidRPr="000B4DA4">
        <w:rPr>
          <w:rFonts w:ascii="Times New Roman" w:hAnsi="Times New Roman" w:cs="Times New Roman"/>
          <w:sz w:val="24"/>
          <w:szCs w:val="24"/>
        </w:rPr>
        <w:t xml:space="preserve">Минимизация данных рисков предусматривается мероприятиями Программы путем усиления контроля исполнителем (соисполнителем), долгосрочным прогнозированием тенденций развития </w:t>
      </w:r>
      <w:proofErr w:type="gramStart"/>
      <w:r w:rsidRPr="000B4DA4">
        <w:rPr>
          <w:rFonts w:ascii="Times New Roman" w:hAnsi="Times New Roman" w:cs="Times New Roman"/>
          <w:sz w:val="24"/>
          <w:szCs w:val="24"/>
        </w:rPr>
        <w:t>экономических процессов</w:t>
      </w:r>
      <w:proofErr w:type="gramEnd"/>
      <w:r w:rsidRPr="000B4DA4">
        <w:rPr>
          <w:rFonts w:ascii="Times New Roman" w:hAnsi="Times New Roman" w:cs="Times New Roman"/>
          <w:sz w:val="24"/>
          <w:szCs w:val="24"/>
        </w:rPr>
        <w:t xml:space="preserve"> на территории края и за его пределами, учетом специфики и особенностей деятельности всех субъектов, реализующ</w:t>
      </w:r>
      <w:r w:rsidR="00395A29" w:rsidRPr="000B4DA4">
        <w:rPr>
          <w:rFonts w:ascii="Times New Roman" w:hAnsi="Times New Roman" w:cs="Times New Roman"/>
          <w:sz w:val="24"/>
          <w:szCs w:val="24"/>
        </w:rPr>
        <w:t>их программные мероприятия.</w:t>
      </w:r>
    </w:p>
    <w:p w:rsidR="00072EB3" w:rsidRPr="000B4DA4" w:rsidRDefault="00280D4A" w:rsidP="00B41D07">
      <w:pPr>
        <w:pStyle w:val="ConsPlusNormal"/>
        <w:ind w:firstLine="708"/>
        <w:rPr>
          <w:rFonts w:ascii="Times New Roman" w:hAnsi="Times New Roman" w:cs="Times New Roman"/>
          <w:sz w:val="24"/>
          <w:szCs w:val="24"/>
        </w:rPr>
      </w:pPr>
      <w:r w:rsidRPr="000B4DA4">
        <w:rPr>
          <w:rFonts w:ascii="Times New Roman" w:hAnsi="Times New Roman" w:cs="Times New Roman"/>
          <w:sz w:val="24"/>
          <w:szCs w:val="24"/>
        </w:rPr>
        <w:t>Остальные виды рисков связаны со спецификой целей и задач Программы, и меры по их минимизации будут приниматься в ходе оперативного управления. Финансирование мероприятий Программы в очередном финансовом году осуществляется с учетом результатов мониторинга и оценки эффективности реализации Программы в отчетном периоде.</w:t>
      </w:r>
    </w:p>
    <w:p w:rsidR="00BF333D" w:rsidRPr="00A57C65" w:rsidRDefault="00BF333D" w:rsidP="00A57C65">
      <w:pPr>
        <w:spacing w:line="225" w:lineRule="auto"/>
        <w:ind w:firstLine="708"/>
        <w:textAlignment w:val="baseline"/>
        <w:rPr>
          <w:b/>
        </w:rPr>
      </w:pPr>
      <w:r w:rsidRPr="00A57C65">
        <w:rPr>
          <w:b/>
        </w:rPr>
        <w:t>Приоритетами в реализации Программы являются:</w:t>
      </w:r>
    </w:p>
    <w:p w:rsidR="00BF333D" w:rsidRPr="000B4DA4" w:rsidRDefault="00BF333D" w:rsidP="00A57C65">
      <w:pPr>
        <w:numPr>
          <w:ilvl w:val="0"/>
          <w:numId w:val="34"/>
        </w:numPr>
        <w:spacing w:line="225" w:lineRule="auto"/>
        <w:ind w:left="284" w:hanging="284"/>
        <w:textAlignment w:val="baseline"/>
      </w:pPr>
      <w:r w:rsidRPr="000B4DA4">
        <w:t xml:space="preserve">повышение гражданской активности молодежи в решении социально-экономических задач развития </w:t>
      </w:r>
      <w:r w:rsidR="005C2B19" w:rsidRPr="000B4DA4">
        <w:t>города Назарово</w:t>
      </w:r>
      <w:r w:rsidRPr="000B4DA4">
        <w:t>;</w:t>
      </w:r>
    </w:p>
    <w:p w:rsidR="00BF333D" w:rsidRPr="000B4DA4" w:rsidRDefault="000D6F2D" w:rsidP="00A57C65">
      <w:pPr>
        <w:numPr>
          <w:ilvl w:val="0"/>
          <w:numId w:val="34"/>
        </w:numPr>
        <w:spacing w:line="225" w:lineRule="auto"/>
        <w:ind w:left="284" w:hanging="284"/>
        <w:textAlignment w:val="baseline"/>
      </w:pPr>
      <w:r w:rsidRPr="000B4DA4">
        <w:t>улучшение жилищных условий молодых семей</w:t>
      </w:r>
      <w:r w:rsidR="00A57C65">
        <w:t>.</w:t>
      </w:r>
    </w:p>
    <w:p w:rsidR="00BF333D" w:rsidRPr="000B4DA4" w:rsidRDefault="00BF333D" w:rsidP="00BF333D">
      <w:pPr>
        <w:ind w:firstLine="709"/>
      </w:pPr>
      <w:r w:rsidRPr="000B4DA4">
        <w:t xml:space="preserve">В рамках приоритета «Повышение гражданской активности молодежи в решении социально-экономических задач развития </w:t>
      </w:r>
      <w:r w:rsidR="00C71A9B" w:rsidRPr="000B4DA4">
        <w:t>города Назарово</w:t>
      </w:r>
      <w:r w:rsidRPr="000B4DA4">
        <w:t>» выделены несколько направлений.</w:t>
      </w:r>
    </w:p>
    <w:p w:rsidR="00BF333D" w:rsidRPr="000B4DA4" w:rsidRDefault="00BF333D" w:rsidP="00BF333D">
      <w:pPr>
        <w:ind w:firstLine="709"/>
      </w:pPr>
      <w:r w:rsidRPr="000B4DA4">
        <w:t>В направлении «Создание инфраструктурных условий для развития молодежных инициатив» предстоит обеспечить:</w:t>
      </w:r>
    </w:p>
    <w:p w:rsidR="00BF333D" w:rsidRPr="000B4DA4" w:rsidRDefault="00BF333D" w:rsidP="00BF333D">
      <w:pPr>
        <w:pStyle w:val="24"/>
        <w:numPr>
          <w:ilvl w:val="0"/>
          <w:numId w:val="2"/>
        </w:numPr>
        <w:tabs>
          <w:tab w:val="left" w:pos="0"/>
          <w:tab w:val="left" w:pos="1134"/>
        </w:tabs>
        <w:ind w:firstLine="709"/>
        <w:jc w:val="both"/>
      </w:pPr>
      <w:r w:rsidRPr="000B4DA4">
        <w:t xml:space="preserve">частичную передачу на </w:t>
      </w:r>
      <w:proofErr w:type="spellStart"/>
      <w:r w:rsidRPr="000B4DA4">
        <w:t>аутсорсинг</w:t>
      </w:r>
      <w:proofErr w:type="spellEnd"/>
      <w:r w:rsidRPr="000B4DA4">
        <w:t xml:space="preserve"> общественному сектору полномочий по развитию гражданских инициатив молодежи;</w:t>
      </w:r>
    </w:p>
    <w:p w:rsidR="00BF333D" w:rsidRPr="000B4DA4" w:rsidRDefault="00BF333D" w:rsidP="00BF333D">
      <w:pPr>
        <w:pStyle w:val="24"/>
        <w:numPr>
          <w:ilvl w:val="0"/>
          <w:numId w:val="2"/>
        </w:numPr>
        <w:tabs>
          <w:tab w:val="left" w:pos="0"/>
          <w:tab w:val="left" w:pos="1134"/>
        </w:tabs>
        <w:ind w:firstLine="709"/>
        <w:jc w:val="both"/>
      </w:pPr>
      <w:r w:rsidRPr="000B4DA4">
        <w:t xml:space="preserve">развитие механизмов поддержки молодежных инициатив, вертикали сопровождения от муниципальных конкурсов по поддержке молодежных инициатив </w:t>
      </w:r>
      <w:proofErr w:type="gramStart"/>
      <w:r w:rsidRPr="000B4DA4">
        <w:t>до</w:t>
      </w:r>
      <w:proofErr w:type="gramEnd"/>
      <w:r w:rsidRPr="000B4DA4">
        <w:t xml:space="preserve"> региональных и всероссийских;</w:t>
      </w:r>
    </w:p>
    <w:p w:rsidR="00BF333D" w:rsidRPr="000B4DA4" w:rsidRDefault="00BF333D" w:rsidP="00BF333D">
      <w:pPr>
        <w:pStyle w:val="24"/>
        <w:numPr>
          <w:ilvl w:val="0"/>
          <w:numId w:val="2"/>
        </w:numPr>
        <w:tabs>
          <w:tab w:val="left" w:pos="0"/>
          <w:tab w:val="left" w:pos="1134"/>
        </w:tabs>
        <w:ind w:firstLine="709"/>
        <w:jc w:val="both"/>
      </w:pPr>
      <w:r w:rsidRPr="000B4DA4">
        <w:t>создание эффективных форм привлечения молодежных лидеров и их продвижения для трансляции системы ценностей.</w:t>
      </w:r>
    </w:p>
    <w:p w:rsidR="00BF333D" w:rsidRPr="000B4DA4" w:rsidRDefault="00BF333D" w:rsidP="00BF333D">
      <w:pPr>
        <w:ind w:firstLine="709"/>
      </w:pPr>
      <w:r w:rsidRPr="000B4DA4">
        <w:t>В рамках направления «Совершенствование технологий работы с гражданскими инициативами молодежи» предстоит обеспечить:</w:t>
      </w:r>
    </w:p>
    <w:p w:rsidR="00BF333D" w:rsidRPr="000B4DA4" w:rsidRDefault="00BF333D">
      <w:pPr>
        <w:tabs>
          <w:tab w:val="left" w:pos="0"/>
        </w:tabs>
      </w:pPr>
      <w:r w:rsidRPr="000B4DA4">
        <w:tab/>
        <w:t>формирование молодежных сообществ и молодежных общественных организаций (флагманских программ), отвечающих актуальным приоритетам социал</w:t>
      </w:r>
      <w:r w:rsidR="000D6F2D" w:rsidRPr="000B4DA4">
        <w:t>ьно-экономического развития города</w:t>
      </w:r>
      <w:r w:rsidRPr="000B4DA4">
        <w:t>;</w:t>
      </w:r>
    </w:p>
    <w:p w:rsidR="00BF333D" w:rsidRPr="000B4DA4" w:rsidRDefault="00BF333D">
      <w:pPr>
        <w:tabs>
          <w:tab w:val="left" w:pos="0"/>
        </w:tabs>
      </w:pPr>
      <w:r w:rsidRPr="000B4DA4">
        <w:lastRenderedPageBreak/>
        <w:tab/>
        <w:t>поддержку и институционализацию инициатив молодых людей, отвечающих направлениям флагманских программ;</w:t>
      </w:r>
    </w:p>
    <w:p w:rsidR="00BF333D" w:rsidRPr="000B4DA4" w:rsidRDefault="00BF333D">
      <w:pPr>
        <w:tabs>
          <w:tab w:val="left" w:pos="0"/>
        </w:tabs>
      </w:pPr>
      <w:r w:rsidRPr="000B4DA4">
        <w:tab/>
        <w:t>расширение и совершенствование единого информационного пространства каждой флагманской программы через</w:t>
      </w:r>
      <w:r w:rsidR="00846999" w:rsidRPr="000B4DA4">
        <w:t xml:space="preserve"> формирование молодежного </w:t>
      </w:r>
      <w:proofErr w:type="spellStart"/>
      <w:r w:rsidR="00846999" w:rsidRPr="000B4DA4">
        <w:t>медиа</w:t>
      </w:r>
      <w:r w:rsidRPr="000B4DA4">
        <w:t>сообщества</w:t>
      </w:r>
      <w:proofErr w:type="spellEnd"/>
      <w:r w:rsidRPr="000B4DA4">
        <w:t>, транслирующего моду на социальное поведение, гражданское самосознание.</w:t>
      </w:r>
    </w:p>
    <w:p w:rsidR="00EF6D32" w:rsidRPr="000B4DA4" w:rsidRDefault="00EF6D32">
      <w:pPr>
        <w:tabs>
          <w:tab w:val="left" w:pos="0"/>
        </w:tabs>
      </w:pPr>
    </w:p>
    <w:p w:rsidR="00BF333D" w:rsidRPr="00DC0C42" w:rsidRDefault="00BC48A1" w:rsidP="00DC0C42">
      <w:pPr>
        <w:ind w:firstLine="709"/>
        <w:rPr>
          <w:b/>
        </w:rPr>
      </w:pPr>
      <w:r w:rsidRPr="00DC0C42">
        <w:rPr>
          <w:b/>
        </w:rPr>
        <w:t xml:space="preserve">Цели и задачи, описание ожидаемых конечных результатов </w:t>
      </w:r>
      <w:r w:rsidR="00982D8A" w:rsidRPr="00DC0C42">
        <w:rPr>
          <w:b/>
        </w:rPr>
        <w:t>П</w:t>
      </w:r>
      <w:r w:rsidRPr="00DC0C42">
        <w:rPr>
          <w:b/>
        </w:rPr>
        <w:t>рограммы</w:t>
      </w:r>
    </w:p>
    <w:p w:rsidR="00BF333D" w:rsidRPr="00DC0C42" w:rsidRDefault="00BF333D">
      <w:pPr>
        <w:ind w:firstLine="720"/>
        <w:rPr>
          <w:b/>
        </w:rPr>
      </w:pPr>
      <w:r w:rsidRPr="00DC0C42">
        <w:rPr>
          <w:b/>
        </w:rPr>
        <w:t>Цель программы:</w:t>
      </w:r>
    </w:p>
    <w:p w:rsidR="00BF333D" w:rsidRPr="000B4DA4" w:rsidRDefault="00BF333D">
      <w:pPr>
        <w:ind w:firstLine="720"/>
      </w:pPr>
      <w:r w:rsidRPr="000B4DA4">
        <w:t xml:space="preserve">Создание условий для развития потенциала молодежи и его реализации в интересах развития </w:t>
      </w:r>
      <w:r w:rsidR="00C71A9B" w:rsidRPr="000B4DA4">
        <w:t xml:space="preserve">города Назарово и </w:t>
      </w:r>
      <w:r w:rsidRPr="000B4DA4">
        <w:t>Красноярского края.</w:t>
      </w:r>
    </w:p>
    <w:p w:rsidR="00BF333D" w:rsidRPr="00DC0C42" w:rsidRDefault="00BF333D">
      <w:pPr>
        <w:ind w:firstLine="720"/>
        <w:rPr>
          <w:b/>
        </w:rPr>
      </w:pPr>
      <w:r w:rsidRPr="00DC0C42">
        <w:rPr>
          <w:b/>
        </w:rPr>
        <w:t>Задачи программы:</w:t>
      </w:r>
    </w:p>
    <w:p w:rsidR="00BF333D" w:rsidRPr="000B4DA4" w:rsidRDefault="00BF333D" w:rsidP="00DC0C42">
      <w:pPr>
        <w:numPr>
          <w:ilvl w:val="0"/>
          <w:numId w:val="35"/>
        </w:numPr>
        <w:ind w:left="284" w:hanging="284"/>
      </w:pPr>
      <w:r w:rsidRPr="000B4DA4">
        <w:t xml:space="preserve">создание условий успешной социализации и эффективной самореализации молодежи </w:t>
      </w:r>
      <w:r w:rsidR="00F8586E" w:rsidRPr="000B4DA4">
        <w:t>города Назарово</w:t>
      </w:r>
      <w:r w:rsidRPr="000B4DA4">
        <w:t>;</w:t>
      </w:r>
    </w:p>
    <w:p w:rsidR="00BF333D" w:rsidRPr="000B4DA4" w:rsidRDefault="00BF333D" w:rsidP="00DC0C42">
      <w:pPr>
        <w:numPr>
          <w:ilvl w:val="0"/>
          <w:numId w:val="35"/>
        </w:numPr>
        <w:ind w:left="284" w:hanging="284"/>
      </w:pPr>
      <w:r w:rsidRPr="000B4DA4">
        <w:t>создание условий для дальнейшего развития и совершенствования с</w:t>
      </w:r>
      <w:r w:rsidR="00665D22" w:rsidRPr="000B4DA4">
        <w:t xml:space="preserve">истемы </w:t>
      </w:r>
      <w:r w:rsidRPr="000B4DA4">
        <w:t>патриотического воспитания;</w:t>
      </w:r>
    </w:p>
    <w:p w:rsidR="00D22975" w:rsidRPr="00DC0C42" w:rsidRDefault="00BF333D" w:rsidP="00DC0C42">
      <w:pPr>
        <w:pStyle w:val="ConsPlusCell"/>
        <w:numPr>
          <w:ilvl w:val="0"/>
          <w:numId w:val="35"/>
        </w:numPr>
        <w:ind w:left="284" w:hanging="284"/>
        <w:jc w:val="both"/>
        <w:rPr>
          <w:rFonts w:ascii="Times New Roman" w:eastAsia="Times New Roman" w:hAnsi="Times New Roman" w:cs="Times New Roman"/>
          <w:kern w:val="0"/>
          <w:sz w:val="24"/>
          <w:szCs w:val="24"/>
        </w:rPr>
      </w:pPr>
      <w:r w:rsidRPr="00DC0C42">
        <w:rPr>
          <w:rFonts w:ascii="Times New Roman" w:eastAsia="Times New Roman" w:hAnsi="Times New Roman" w:cs="Times New Roman"/>
          <w:kern w:val="0"/>
          <w:sz w:val="24"/>
          <w:szCs w:val="24"/>
        </w:rPr>
        <w:t>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BF333D" w:rsidRPr="006D3659" w:rsidRDefault="00BF333D">
      <w:pPr>
        <w:ind w:firstLine="709"/>
      </w:pPr>
      <w:r w:rsidRPr="000B4DA4">
        <w:t>Решение указанных задач обеспечивается через систему мероприятий, предусмотренных в подпрограммах</w:t>
      </w:r>
      <w:r w:rsidR="00B87657" w:rsidRPr="000B4DA4">
        <w:t xml:space="preserve"> Программы.</w:t>
      </w:r>
    </w:p>
    <w:p w:rsidR="00D22975" w:rsidRPr="000B4DA4" w:rsidRDefault="00D22975">
      <w:pPr>
        <w:ind w:firstLine="709"/>
      </w:pPr>
      <w:proofErr w:type="gramStart"/>
      <w:r w:rsidRPr="000B4DA4">
        <w:rPr>
          <w:lang w:val="en-US"/>
        </w:rPr>
        <w:t>C</w:t>
      </w:r>
      <w:r w:rsidRPr="000B4DA4">
        <w:t>роки реализации Программы 201</w:t>
      </w:r>
      <w:r w:rsidR="00AB13CC">
        <w:t>7</w:t>
      </w:r>
      <w:r w:rsidR="00DC0C42">
        <w:t>–</w:t>
      </w:r>
      <w:r w:rsidRPr="000B4DA4">
        <w:t>201</w:t>
      </w:r>
      <w:r w:rsidR="00AB13CC">
        <w:t>9</w:t>
      </w:r>
      <w:r w:rsidRPr="000B4DA4">
        <w:t xml:space="preserve"> гг.</w:t>
      </w:r>
      <w:proofErr w:type="gramEnd"/>
    </w:p>
    <w:p w:rsidR="00973306" w:rsidRPr="000B4DA4" w:rsidRDefault="00973306">
      <w:pPr>
        <w:ind w:firstLine="709"/>
      </w:pPr>
    </w:p>
    <w:p w:rsidR="00973306" w:rsidRPr="000B4DA4" w:rsidRDefault="00973306" w:rsidP="00973306">
      <w:pPr>
        <w:pStyle w:val="aff1"/>
        <w:tabs>
          <w:tab w:val="left" w:pos="284"/>
        </w:tabs>
        <w:autoSpaceDE w:val="0"/>
        <w:autoSpaceDN w:val="0"/>
        <w:adjustRightInd w:val="0"/>
        <w:ind w:left="851"/>
        <w:contextualSpacing/>
        <w:jc w:val="center"/>
        <w:rPr>
          <w:rFonts w:ascii="Times New Roman" w:hAnsi="Times New Roman" w:cs="Times New Roman"/>
          <w:sz w:val="24"/>
          <w:szCs w:val="24"/>
        </w:rPr>
      </w:pPr>
      <w:r w:rsidRPr="000B4DA4">
        <w:rPr>
          <w:rFonts w:ascii="Times New Roman" w:hAnsi="Times New Roman" w:cs="Times New Roman"/>
          <w:sz w:val="24"/>
          <w:szCs w:val="24"/>
          <w:lang w:val="en-US"/>
        </w:rPr>
        <w:t>II</w:t>
      </w:r>
      <w:r w:rsidRPr="000B4DA4">
        <w:rPr>
          <w:rFonts w:ascii="Times New Roman" w:hAnsi="Times New Roman" w:cs="Times New Roman"/>
          <w:sz w:val="24"/>
          <w:szCs w:val="24"/>
        </w:rPr>
        <w:t>. Перечень подпрограмм, краткое описание мероприятий подпрограмм</w:t>
      </w:r>
    </w:p>
    <w:p w:rsidR="00A10C83" w:rsidRPr="000B4DA4" w:rsidRDefault="00A10C83" w:rsidP="00973306">
      <w:pPr>
        <w:pStyle w:val="aff1"/>
        <w:tabs>
          <w:tab w:val="left" w:pos="284"/>
        </w:tabs>
        <w:autoSpaceDE w:val="0"/>
        <w:autoSpaceDN w:val="0"/>
        <w:adjustRightInd w:val="0"/>
        <w:ind w:left="851"/>
        <w:contextualSpacing/>
        <w:jc w:val="center"/>
        <w:rPr>
          <w:rFonts w:ascii="Times New Roman" w:hAnsi="Times New Roman" w:cs="Times New Roman"/>
          <w:color w:val="FF0000"/>
          <w:sz w:val="24"/>
          <w:szCs w:val="24"/>
        </w:rPr>
      </w:pPr>
    </w:p>
    <w:p w:rsidR="00973306" w:rsidRPr="000B4DA4" w:rsidRDefault="00973306" w:rsidP="00973306">
      <w:pPr>
        <w:snapToGrid w:val="0"/>
        <w:ind w:firstLine="709"/>
        <w:rPr>
          <w:lang w:eastAsia="ru-RU"/>
        </w:rPr>
      </w:pPr>
      <w:r w:rsidRPr="000B4DA4">
        <w:rPr>
          <w:lang w:eastAsia="ru-RU"/>
        </w:rPr>
        <w:t>Программа включает 3 подпрограммы, реализация мероприятий которых в комплексе призвана обеспечить достижение цели и решение программных задач:</w:t>
      </w:r>
    </w:p>
    <w:p w:rsidR="00973306" w:rsidRPr="000B4DA4" w:rsidRDefault="00973306" w:rsidP="00973306">
      <w:pPr>
        <w:snapToGrid w:val="0"/>
        <w:ind w:firstLine="709"/>
        <w:rPr>
          <w:lang w:eastAsia="ru-RU"/>
        </w:rPr>
      </w:pPr>
      <w:r w:rsidRPr="000B4DA4">
        <w:rPr>
          <w:lang w:eastAsia="ru-RU"/>
        </w:rPr>
        <w:t xml:space="preserve">Подпрограмма 1 </w:t>
      </w:r>
      <w:r w:rsidRPr="000B4DA4">
        <w:t>«Вовлечение молодежи города Назарово в социальную практику»;</w:t>
      </w:r>
    </w:p>
    <w:p w:rsidR="00973306" w:rsidRPr="000B4DA4" w:rsidRDefault="00973306" w:rsidP="00973306">
      <w:pPr>
        <w:snapToGrid w:val="0"/>
        <w:ind w:firstLine="709"/>
        <w:rPr>
          <w:lang w:eastAsia="ru-RU"/>
        </w:rPr>
      </w:pPr>
      <w:r w:rsidRPr="000B4DA4">
        <w:rPr>
          <w:lang w:eastAsia="ru-RU"/>
        </w:rPr>
        <w:t>Подпрограмма 2 «</w:t>
      </w:r>
      <w:r w:rsidRPr="000B4DA4">
        <w:t>Патриотическое воспитание молодежи города Назарово»</w:t>
      </w:r>
      <w:r w:rsidRPr="000B4DA4">
        <w:rPr>
          <w:lang w:eastAsia="ru-RU"/>
        </w:rPr>
        <w:t>;</w:t>
      </w:r>
    </w:p>
    <w:p w:rsidR="00973306" w:rsidRPr="006C01E1" w:rsidRDefault="00973306" w:rsidP="00973306">
      <w:pPr>
        <w:snapToGrid w:val="0"/>
        <w:ind w:firstLine="709"/>
        <w:rPr>
          <w:color w:val="000000"/>
          <w:lang w:eastAsia="ru-RU"/>
        </w:rPr>
      </w:pPr>
      <w:r w:rsidRPr="006C01E1">
        <w:rPr>
          <w:color w:val="000000"/>
          <w:lang w:eastAsia="ru-RU"/>
        </w:rPr>
        <w:t>Подпрограмма 3 «</w:t>
      </w:r>
      <w:r w:rsidRPr="006C01E1">
        <w:rPr>
          <w:color w:val="000000"/>
        </w:rPr>
        <w:t>Обеспечение жильем молодых семей в городе Назарово</w:t>
      </w:r>
      <w:r w:rsidRPr="006C01E1">
        <w:rPr>
          <w:color w:val="000000"/>
          <w:lang w:eastAsia="ru-RU"/>
        </w:rPr>
        <w:t>».</w:t>
      </w:r>
    </w:p>
    <w:p w:rsidR="00973306" w:rsidRPr="006C01E1" w:rsidRDefault="00973306" w:rsidP="00973306">
      <w:pPr>
        <w:autoSpaceDE w:val="0"/>
        <w:autoSpaceDN w:val="0"/>
        <w:adjustRightInd w:val="0"/>
        <w:ind w:firstLine="709"/>
        <w:rPr>
          <w:color w:val="000000"/>
          <w:lang w:eastAsia="ru-RU"/>
        </w:rPr>
      </w:pPr>
      <w:r w:rsidRPr="006C01E1">
        <w:rPr>
          <w:color w:val="000000"/>
          <w:lang w:eastAsia="ru-RU"/>
        </w:rPr>
        <w:t>Реализация мероприятий подпрограмм позволит достичь за 201</w:t>
      </w:r>
      <w:r w:rsidR="006C01E1" w:rsidRPr="006C01E1">
        <w:rPr>
          <w:color w:val="000000"/>
          <w:lang w:eastAsia="ru-RU"/>
        </w:rPr>
        <w:t>7</w:t>
      </w:r>
      <w:r w:rsidRPr="006C01E1">
        <w:rPr>
          <w:color w:val="000000"/>
          <w:lang w:eastAsia="ru-RU"/>
        </w:rPr>
        <w:t xml:space="preserve"> – 201</w:t>
      </w:r>
      <w:r w:rsidR="006C01E1" w:rsidRPr="006C01E1">
        <w:rPr>
          <w:color w:val="000000"/>
          <w:lang w:eastAsia="ru-RU"/>
        </w:rPr>
        <w:t>9</w:t>
      </w:r>
      <w:r w:rsidRPr="006C01E1">
        <w:rPr>
          <w:color w:val="000000"/>
          <w:lang w:eastAsia="ru-RU"/>
        </w:rPr>
        <w:t xml:space="preserve"> </w:t>
      </w:r>
      <w:proofErr w:type="gramStart"/>
      <w:r w:rsidRPr="006C01E1">
        <w:rPr>
          <w:color w:val="000000"/>
          <w:lang w:eastAsia="ru-RU"/>
        </w:rPr>
        <w:t>годах</w:t>
      </w:r>
      <w:proofErr w:type="gramEnd"/>
      <w:r w:rsidRPr="006C01E1">
        <w:rPr>
          <w:color w:val="000000"/>
          <w:lang w:eastAsia="ru-RU"/>
        </w:rPr>
        <w:t xml:space="preserve"> следующих результатов:</w:t>
      </w:r>
    </w:p>
    <w:p w:rsidR="00973306" w:rsidRPr="000B4DA4" w:rsidRDefault="00973306" w:rsidP="00973306">
      <w:pPr>
        <w:snapToGrid w:val="0"/>
        <w:ind w:firstLine="654"/>
        <w:rPr>
          <w:i/>
        </w:rPr>
      </w:pPr>
      <w:r w:rsidRPr="000B4DA4">
        <w:rPr>
          <w:i/>
          <w:lang w:eastAsia="ru-RU"/>
        </w:rPr>
        <w:t xml:space="preserve">по подпрограмме 1 </w:t>
      </w:r>
      <w:r w:rsidRPr="000B4DA4">
        <w:rPr>
          <w:i/>
        </w:rPr>
        <w:t>«Вовлечение молодежи города Назарово в социальную практику»:</w:t>
      </w:r>
    </w:p>
    <w:p w:rsidR="00973306" w:rsidRPr="006C01E1" w:rsidRDefault="00973306" w:rsidP="00973306">
      <w:pPr>
        <w:widowControl w:val="0"/>
        <w:spacing w:line="100" w:lineRule="atLeast"/>
        <w:ind w:firstLine="708"/>
      </w:pPr>
      <w:r w:rsidRPr="000B4DA4">
        <w:t xml:space="preserve">- </w:t>
      </w:r>
      <w:r w:rsidRPr="006C01E1">
        <w:t xml:space="preserve">увеличить долю молодежи, проживающей в городе Назарово, получившей информационные услуги до </w:t>
      </w:r>
      <w:r w:rsidR="00F71956" w:rsidRPr="006C01E1">
        <w:t>3</w:t>
      </w:r>
      <w:r w:rsidR="00E41D42" w:rsidRPr="006C01E1">
        <w:t>8</w:t>
      </w:r>
      <w:r w:rsidR="00DD1F41" w:rsidRPr="006C01E1">
        <w:t>,</w:t>
      </w:r>
      <w:r w:rsidR="006C01E1" w:rsidRPr="006C01E1">
        <w:t>05</w:t>
      </w:r>
      <w:r w:rsidR="00DD1F41" w:rsidRPr="006C01E1">
        <w:t xml:space="preserve"> </w:t>
      </w:r>
      <w:r w:rsidRPr="006C01E1">
        <w:t>%;</w:t>
      </w:r>
    </w:p>
    <w:p w:rsidR="00973306" w:rsidRPr="00F71956" w:rsidRDefault="00973306" w:rsidP="00973306">
      <w:pPr>
        <w:ind w:firstLine="708"/>
      </w:pPr>
      <w:r w:rsidRPr="006C01E1">
        <w:t>- сохранить количество созданных</w:t>
      </w:r>
      <w:r w:rsidRPr="00E41D42">
        <w:t xml:space="preserve"> рабочих</w:t>
      </w:r>
      <w:r w:rsidRPr="00F71956">
        <w:t xml:space="preserve"> мест для несовершеннолетних граждан, проживающих в городе Назарово на уровне</w:t>
      </w:r>
      <w:r w:rsidR="001F1893">
        <w:t xml:space="preserve"> не </w:t>
      </w:r>
      <w:r w:rsidR="001F1893" w:rsidRPr="006C01E1">
        <w:t>менее</w:t>
      </w:r>
      <w:r w:rsidRPr="006C01E1">
        <w:t xml:space="preserve"> </w:t>
      </w:r>
      <w:r w:rsidR="00F71956" w:rsidRPr="006C01E1">
        <w:t>330</w:t>
      </w:r>
      <w:r w:rsidRPr="006C01E1">
        <w:t xml:space="preserve"> ед.;</w:t>
      </w:r>
    </w:p>
    <w:p w:rsidR="00973306" w:rsidRPr="00F71956" w:rsidRDefault="00BF6DBC" w:rsidP="00973306">
      <w:pPr>
        <w:ind w:firstLine="708"/>
      </w:pPr>
      <w:r>
        <w:t>- сохранить к</w:t>
      </w:r>
      <w:r w:rsidRPr="00BF6DBC">
        <w:t>оличество студентов</w:t>
      </w:r>
      <w:r>
        <w:t xml:space="preserve"> временно трудоустроенных </w:t>
      </w:r>
      <w:r w:rsidRPr="00BF6DBC">
        <w:t>в каникулярный период</w:t>
      </w:r>
      <w:r w:rsidR="00973306" w:rsidRPr="00F71956">
        <w:t xml:space="preserve"> на уровне </w:t>
      </w:r>
      <w:r w:rsidR="001F1893">
        <w:t xml:space="preserve">не менее </w:t>
      </w:r>
      <w:r w:rsidR="00F71956" w:rsidRPr="00F71956">
        <w:t>60</w:t>
      </w:r>
      <w:r w:rsidR="00973306" w:rsidRPr="00F71956">
        <w:t xml:space="preserve"> ед.;</w:t>
      </w:r>
    </w:p>
    <w:p w:rsidR="00973306" w:rsidRPr="000B4DA4" w:rsidRDefault="00973306" w:rsidP="00973306">
      <w:pPr>
        <w:ind w:firstLine="708"/>
      </w:pPr>
      <w:r w:rsidRPr="00F71956">
        <w:t xml:space="preserve">- </w:t>
      </w:r>
      <w:r w:rsidR="006D3659">
        <w:t>увеличить</w:t>
      </w:r>
      <w:r w:rsidRPr="00F71956">
        <w:t xml:space="preserve"> количество несовершеннолетних граждан, проживающих</w:t>
      </w:r>
      <w:r w:rsidRPr="000B4DA4">
        <w:t xml:space="preserve"> в городе Назарово, принявших участие в профильных, палаточных лагерях </w:t>
      </w:r>
      <w:r w:rsidR="006D3659">
        <w:t>до</w:t>
      </w:r>
      <w:r w:rsidRPr="000B4DA4">
        <w:t xml:space="preserve"> </w:t>
      </w:r>
      <w:r w:rsidR="00AB13CC">
        <w:t>5</w:t>
      </w:r>
      <w:r w:rsidR="006D3659">
        <w:t>8</w:t>
      </w:r>
      <w:r w:rsidRPr="000B4DA4">
        <w:t xml:space="preserve"> человек.</w:t>
      </w:r>
    </w:p>
    <w:p w:rsidR="00973306" w:rsidRPr="000B4DA4" w:rsidRDefault="00973306" w:rsidP="00973306">
      <w:pPr>
        <w:snapToGrid w:val="0"/>
        <w:ind w:firstLine="654"/>
        <w:rPr>
          <w:i/>
          <w:lang w:eastAsia="ru-RU"/>
        </w:rPr>
      </w:pPr>
      <w:r w:rsidRPr="000B4DA4">
        <w:rPr>
          <w:i/>
          <w:lang w:eastAsia="ru-RU"/>
        </w:rPr>
        <w:t>по подпрограмме 2 «</w:t>
      </w:r>
      <w:r w:rsidRPr="000B4DA4">
        <w:rPr>
          <w:i/>
        </w:rPr>
        <w:t>Патриотическое воспитание молодежи города Назарово»</w:t>
      </w:r>
      <w:r w:rsidRPr="000B4DA4">
        <w:rPr>
          <w:i/>
          <w:lang w:eastAsia="ru-RU"/>
        </w:rPr>
        <w:t>:</w:t>
      </w:r>
    </w:p>
    <w:p w:rsidR="00973306" w:rsidRPr="00E41D42" w:rsidRDefault="00973306" w:rsidP="00973306">
      <w:pPr>
        <w:pStyle w:val="ConsPlusCell"/>
        <w:spacing w:line="240" w:lineRule="auto"/>
        <w:ind w:firstLine="540"/>
        <w:jc w:val="both"/>
        <w:rPr>
          <w:rFonts w:ascii="Times New Roman" w:eastAsia="Times New Roman" w:hAnsi="Times New Roman" w:cs="Times New Roman"/>
          <w:kern w:val="0"/>
          <w:sz w:val="24"/>
          <w:szCs w:val="24"/>
          <w:lang w:eastAsia="ru-RU"/>
        </w:rPr>
      </w:pPr>
      <w:r w:rsidRPr="00E41D42">
        <w:rPr>
          <w:rFonts w:ascii="Times New Roman" w:hAnsi="Times New Roman" w:cs="Times New Roman"/>
          <w:sz w:val="24"/>
          <w:szCs w:val="24"/>
        </w:rPr>
        <w:t>- увеличить удельный вес молодых граждан, проживающих в городе Назарово, вовлеченных в изучение истории Отечества, краеведческую деятельность, в их общей численности</w:t>
      </w:r>
      <w:r w:rsidRPr="00E41D42">
        <w:rPr>
          <w:rFonts w:ascii="Times New Roman" w:eastAsia="Times New Roman" w:hAnsi="Times New Roman" w:cs="Times New Roman"/>
          <w:kern w:val="0"/>
          <w:sz w:val="24"/>
          <w:szCs w:val="24"/>
          <w:lang w:eastAsia="ru-RU"/>
        </w:rPr>
        <w:t xml:space="preserve"> до 1,</w:t>
      </w:r>
      <w:r w:rsidR="006C01E1">
        <w:rPr>
          <w:rFonts w:ascii="Times New Roman" w:eastAsia="Times New Roman" w:hAnsi="Times New Roman" w:cs="Times New Roman"/>
          <w:kern w:val="0"/>
          <w:sz w:val="24"/>
          <w:szCs w:val="24"/>
          <w:lang w:eastAsia="ru-RU"/>
        </w:rPr>
        <w:t>7</w:t>
      </w:r>
      <w:r w:rsidRPr="00E41D42">
        <w:rPr>
          <w:rFonts w:ascii="Times New Roman" w:eastAsia="Times New Roman" w:hAnsi="Times New Roman" w:cs="Times New Roman"/>
          <w:kern w:val="0"/>
          <w:sz w:val="24"/>
          <w:szCs w:val="24"/>
          <w:lang w:eastAsia="ru-RU"/>
        </w:rPr>
        <w:t xml:space="preserve"> % в 201</w:t>
      </w:r>
      <w:r w:rsidR="00AB13CC" w:rsidRPr="00E41D42">
        <w:rPr>
          <w:rFonts w:ascii="Times New Roman" w:eastAsia="Times New Roman" w:hAnsi="Times New Roman" w:cs="Times New Roman"/>
          <w:kern w:val="0"/>
          <w:sz w:val="24"/>
          <w:szCs w:val="24"/>
          <w:lang w:eastAsia="ru-RU"/>
        </w:rPr>
        <w:t>9</w:t>
      </w:r>
      <w:r w:rsidRPr="00E41D42">
        <w:rPr>
          <w:rFonts w:ascii="Times New Roman" w:eastAsia="Times New Roman" w:hAnsi="Times New Roman" w:cs="Times New Roman"/>
          <w:kern w:val="0"/>
          <w:sz w:val="24"/>
          <w:szCs w:val="24"/>
          <w:lang w:eastAsia="ru-RU"/>
        </w:rPr>
        <w:t xml:space="preserve"> году</w:t>
      </w:r>
      <w:r w:rsidRPr="00E41D42">
        <w:rPr>
          <w:rFonts w:ascii="Times New Roman" w:hAnsi="Times New Roman" w:cs="Times New Roman"/>
          <w:sz w:val="24"/>
          <w:szCs w:val="24"/>
        </w:rPr>
        <w:t>;</w:t>
      </w:r>
    </w:p>
    <w:p w:rsidR="00973306" w:rsidRPr="00075A6A" w:rsidRDefault="00973306" w:rsidP="00973306">
      <w:pPr>
        <w:widowControl w:val="0"/>
        <w:autoSpaceDE w:val="0"/>
        <w:autoSpaceDN w:val="0"/>
        <w:adjustRightInd w:val="0"/>
        <w:ind w:firstLine="540"/>
      </w:pPr>
      <w:r w:rsidRPr="00E41D42">
        <w:t xml:space="preserve">- увеличить удельный вес молодых граждан, проживающих в городе Назарово, являющихся  членами или участниками патриотических  объединений города, участниками  клубов патриотического воспитания муниципальных учреждений, прошедших подготовку к военной службе в Вооруженных Силах Российской Федерации, в их общей численности до </w:t>
      </w:r>
      <w:r w:rsidR="00075A6A" w:rsidRPr="00E41D42">
        <w:t>2</w:t>
      </w:r>
      <w:r w:rsidRPr="00E41D42">
        <w:t>,</w:t>
      </w:r>
      <w:r w:rsidR="00E41D42" w:rsidRPr="00E41D42">
        <w:t>3</w:t>
      </w:r>
      <w:r w:rsidRPr="00E41D42">
        <w:t xml:space="preserve"> % в 201</w:t>
      </w:r>
      <w:r w:rsidR="00AB13CC" w:rsidRPr="00E41D42">
        <w:t>9</w:t>
      </w:r>
      <w:r w:rsidRPr="00E41D42">
        <w:t xml:space="preserve"> году;</w:t>
      </w:r>
    </w:p>
    <w:p w:rsidR="00973306" w:rsidRPr="000B4DA4" w:rsidRDefault="00973306" w:rsidP="009A259A">
      <w:pPr>
        <w:widowControl w:val="0"/>
        <w:autoSpaceDE w:val="0"/>
        <w:autoSpaceDN w:val="0"/>
        <w:adjustRightInd w:val="0"/>
        <w:ind w:firstLine="540"/>
      </w:pPr>
      <w:r w:rsidRPr="00075A6A">
        <w:t>- увеличить удельный вес</w:t>
      </w:r>
      <w:r w:rsidRPr="000B4DA4">
        <w:t xml:space="preserve"> молодых граждан, проживающих в городе Назарово, вовлеченных в добровольческую деятельность, в их общей численности </w:t>
      </w:r>
      <w:r w:rsidRPr="00075A6A">
        <w:t xml:space="preserve">до </w:t>
      </w:r>
      <w:r w:rsidR="00E41D42" w:rsidRPr="00E41D42">
        <w:t>2</w:t>
      </w:r>
      <w:r w:rsidRPr="00E41D42">
        <w:t>,</w:t>
      </w:r>
      <w:r w:rsidR="006D3659">
        <w:t>1</w:t>
      </w:r>
      <w:r w:rsidRPr="00E41D42">
        <w:t xml:space="preserve"> % в 201</w:t>
      </w:r>
      <w:r w:rsidR="00AB13CC">
        <w:t>9</w:t>
      </w:r>
      <w:r w:rsidRPr="000B4DA4">
        <w:t xml:space="preserve"> </w:t>
      </w:r>
      <w:r w:rsidRPr="000B4DA4">
        <w:lastRenderedPageBreak/>
        <w:t>году.</w:t>
      </w:r>
    </w:p>
    <w:p w:rsidR="00973306" w:rsidRPr="000B4DA4" w:rsidRDefault="00973306" w:rsidP="00973306">
      <w:pPr>
        <w:snapToGrid w:val="0"/>
        <w:ind w:firstLine="654"/>
        <w:rPr>
          <w:i/>
          <w:lang w:eastAsia="ru-RU"/>
        </w:rPr>
      </w:pPr>
      <w:r w:rsidRPr="000B4DA4">
        <w:rPr>
          <w:i/>
          <w:lang w:eastAsia="ru-RU"/>
        </w:rPr>
        <w:t>по подпрограмме 3 «</w:t>
      </w:r>
      <w:r w:rsidRPr="000B4DA4">
        <w:rPr>
          <w:i/>
        </w:rPr>
        <w:t>Обеспечение жильем молодых семей в городе Назарово</w:t>
      </w:r>
      <w:r w:rsidRPr="000B4DA4">
        <w:rPr>
          <w:i/>
          <w:lang w:eastAsia="ru-RU"/>
        </w:rPr>
        <w:t>»:</w:t>
      </w:r>
    </w:p>
    <w:p w:rsidR="00973306" w:rsidRPr="000B4DA4" w:rsidRDefault="00973306" w:rsidP="00973306">
      <w:pPr>
        <w:ind w:firstLine="708"/>
      </w:pPr>
      <w:r w:rsidRPr="000B4DA4">
        <w:t xml:space="preserve">- </w:t>
      </w:r>
      <w:r w:rsidR="007A70FF">
        <w:t>м</w:t>
      </w:r>
      <w:r w:rsidR="007A70FF" w:rsidRPr="007A70FF">
        <w:t>олодые семьи,</w:t>
      </w:r>
      <w:r w:rsidR="007A70FF">
        <w:t xml:space="preserve"> получившие социальную выплату </w:t>
      </w:r>
      <w:r w:rsidR="00456F4D">
        <w:t>до 5</w:t>
      </w:r>
      <w:r w:rsidR="00AB13CC">
        <w:t>7</w:t>
      </w:r>
      <w:r w:rsidR="00456F4D">
        <w:t xml:space="preserve"> в 201</w:t>
      </w:r>
      <w:r w:rsidR="00AB13CC">
        <w:t>9</w:t>
      </w:r>
      <w:r w:rsidR="00456F4D">
        <w:t xml:space="preserve"> году.</w:t>
      </w:r>
    </w:p>
    <w:p w:rsidR="00973306" w:rsidRPr="000B4DA4" w:rsidRDefault="00973306" w:rsidP="00973306">
      <w:pPr>
        <w:pStyle w:val="aff1"/>
        <w:tabs>
          <w:tab w:val="left" w:pos="426"/>
        </w:tabs>
        <w:ind w:left="0" w:firstLine="709"/>
        <w:contextualSpacing/>
        <w:jc w:val="both"/>
        <w:rPr>
          <w:rFonts w:ascii="Times New Roman" w:hAnsi="Times New Roman" w:cs="Times New Roman"/>
          <w:sz w:val="24"/>
          <w:szCs w:val="24"/>
        </w:rPr>
      </w:pPr>
      <w:r w:rsidRPr="000B4DA4">
        <w:rPr>
          <w:rFonts w:ascii="Times New Roman" w:hAnsi="Times New Roman" w:cs="Times New Roman"/>
          <w:sz w:val="24"/>
          <w:szCs w:val="24"/>
        </w:rPr>
        <w:t xml:space="preserve">- </w:t>
      </w:r>
      <w:r w:rsidR="00456F4D">
        <w:rPr>
          <w:rFonts w:ascii="Times New Roman" w:hAnsi="Times New Roman" w:cs="Times New Roman"/>
          <w:sz w:val="24"/>
          <w:szCs w:val="24"/>
        </w:rPr>
        <w:t>д</w:t>
      </w:r>
      <w:r w:rsidR="00456F4D" w:rsidRPr="00456F4D">
        <w:rPr>
          <w:rFonts w:ascii="Times New Roman" w:hAnsi="Times New Roman" w:cs="Times New Roman"/>
          <w:sz w:val="24"/>
          <w:szCs w:val="24"/>
        </w:rPr>
        <w:t>оля молодых семей, реализовавших свои права  по выданным свидетельствам к количеству получивших свидетельства о выделении социальны</w:t>
      </w:r>
      <w:r w:rsidR="00456F4D">
        <w:rPr>
          <w:rFonts w:ascii="Times New Roman" w:hAnsi="Times New Roman" w:cs="Times New Roman"/>
          <w:sz w:val="24"/>
          <w:szCs w:val="24"/>
        </w:rPr>
        <w:t>х выплат до 100% в 201</w:t>
      </w:r>
      <w:r w:rsidR="00AB13CC">
        <w:rPr>
          <w:rFonts w:ascii="Times New Roman" w:hAnsi="Times New Roman" w:cs="Times New Roman"/>
          <w:sz w:val="24"/>
          <w:szCs w:val="24"/>
        </w:rPr>
        <w:t>9</w:t>
      </w:r>
      <w:r w:rsidR="00456F4D">
        <w:rPr>
          <w:rFonts w:ascii="Times New Roman" w:hAnsi="Times New Roman" w:cs="Times New Roman"/>
          <w:sz w:val="24"/>
          <w:szCs w:val="24"/>
        </w:rPr>
        <w:t xml:space="preserve"> году.</w:t>
      </w:r>
    </w:p>
    <w:p w:rsidR="00A10C83" w:rsidRPr="000B4DA4" w:rsidRDefault="00A10C83" w:rsidP="00973306">
      <w:pPr>
        <w:pStyle w:val="aff1"/>
        <w:tabs>
          <w:tab w:val="left" w:pos="426"/>
        </w:tabs>
        <w:ind w:left="0" w:firstLine="709"/>
        <w:contextualSpacing/>
        <w:jc w:val="both"/>
        <w:rPr>
          <w:rFonts w:ascii="Times New Roman" w:hAnsi="Times New Roman" w:cs="Times New Roman"/>
          <w:sz w:val="24"/>
          <w:szCs w:val="24"/>
        </w:rPr>
      </w:pPr>
    </w:p>
    <w:p w:rsidR="00A10C83" w:rsidRPr="000B4DA4" w:rsidRDefault="00A10C83" w:rsidP="00A10C83">
      <w:pPr>
        <w:pStyle w:val="aff1"/>
        <w:tabs>
          <w:tab w:val="left" w:pos="426"/>
        </w:tabs>
        <w:ind w:left="0" w:firstLine="709"/>
        <w:contextualSpacing/>
        <w:jc w:val="center"/>
        <w:rPr>
          <w:rFonts w:ascii="Times New Roman" w:hAnsi="Times New Roman" w:cs="Times New Roman"/>
          <w:sz w:val="24"/>
          <w:szCs w:val="24"/>
        </w:rPr>
      </w:pPr>
      <w:r w:rsidRPr="000B4DA4">
        <w:rPr>
          <w:rFonts w:ascii="Times New Roman" w:hAnsi="Times New Roman" w:cs="Times New Roman"/>
          <w:sz w:val="24"/>
          <w:szCs w:val="24"/>
          <w:lang w:val="en-US"/>
        </w:rPr>
        <w:t>III</w:t>
      </w:r>
      <w:r w:rsidRPr="000B4DA4">
        <w:rPr>
          <w:rFonts w:ascii="Times New Roman" w:hAnsi="Times New Roman" w:cs="Times New Roman"/>
          <w:sz w:val="24"/>
          <w:szCs w:val="24"/>
        </w:rPr>
        <w:t>. Перечень нормативных правовых актов администрации города, которые необходимо принять в целях реализации мероприятий программы, подпрограммы</w:t>
      </w:r>
    </w:p>
    <w:p w:rsidR="00973306" w:rsidRPr="000B4DA4" w:rsidRDefault="00973306" w:rsidP="001177D8">
      <w:pPr>
        <w:widowControl w:val="0"/>
        <w:autoSpaceDE w:val="0"/>
        <w:ind w:firstLine="540"/>
      </w:pPr>
    </w:p>
    <w:p w:rsidR="00973306" w:rsidRPr="000B4DA4" w:rsidRDefault="00973306" w:rsidP="00973306">
      <w:pPr>
        <w:pStyle w:val="aff1"/>
        <w:tabs>
          <w:tab w:val="left" w:pos="284"/>
        </w:tabs>
        <w:autoSpaceDE w:val="0"/>
        <w:autoSpaceDN w:val="0"/>
        <w:adjustRightInd w:val="0"/>
        <w:ind w:left="851"/>
        <w:contextualSpacing/>
        <w:jc w:val="center"/>
        <w:rPr>
          <w:rFonts w:ascii="Times New Roman" w:hAnsi="Times New Roman" w:cs="Times New Roman"/>
          <w:sz w:val="24"/>
          <w:szCs w:val="24"/>
        </w:rPr>
      </w:pPr>
      <w:r w:rsidRPr="000B4DA4">
        <w:rPr>
          <w:rFonts w:ascii="Times New Roman" w:hAnsi="Times New Roman" w:cs="Times New Roman"/>
          <w:sz w:val="24"/>
          <w:szCs w:val="24"/>
          <w:lang w:val="en-US"/>
        </w:rPr>
        <w:t>IV</w:t>
      </w:r>
      <w:r w:rsidRPr="000B4DA4">
        <w:rPr>
          <w:rFonts w:ascii="Times New Roman" w:hAnsi="Times New Roman" w:cs="Times New Roman"/>
          <w:sz w:val="24"/>
          <w:szCs w:val="24"/>
        </w:rPr>
        <w:t xml:space="preserve">. Перечень целевых индикаторов и показателей результативности </w:t>
      </w:r>
      <w:r w:rsidR="00982D8A" w:rsidRPr="000B4DA4">
        <w:rPr>
          <w:rFonts w:ascii="Times New Roman" w:hAnsi="Times New Roman" w:cs="Times New Roman"/>
          <w:sz w:val="24"/>
          <w:szCs w:val="24"/>
        </w:rPr>
        <w:t>П</w:t>
      </w:r>
      <w:r w:rsidRPr="000B4DA4">
        <w:rPr>
          <w:rFonts w:ascii="Times New Roman" w:hAnsi="Times New Roman" w:cs="Times New Roman"/>
          <w:sz w:val="24"/>
          <w:szCs w:val="24"/>
        </w:rPr>
        <w:t>рограммы</w:t>
      </w:r>
    </w:p>
    <w:p w:rsidR="00973306" w:rsidRPr="000B4DA4" w:rsidRDefault="00973306" w:rsidP="00973306">
      <w:pPr>
        <w:pStyle w:val="aff1"/>
        <w:tabs>
          <w:tab w:val="left" w:pos="284"/>
        </w:tabs>
        <w:autoSpaceDE w:val="0"/>
        <w:autoSpaceDN w:val="0"/>
        <w:adjustRightInd w:val="0"/>
        <w:ind w:left="851"/>
        <w:contextualSpacing/>
        <w:jc w:val="center"/>
        <w:rPr>
          <w:rFonts w:ascii="Times New Roman" w:hAnsi="Times New Roman" w:cs="Times New Roman"/>
          <w:color w:val="FF0000"/>
          <w:sz w:val="24"/>
          <w:szCs w:val="24"/>
          <w:lang w:eastAsia="ru-RU"/>
        </w:rPr>
      </w:pPr>
    </w:p>
    <w:p w:rsidR="00973306" w:rsidRPr="000B4DA4" w:rsidRDefault="00973306" w:rsidP="00973306">
      <w:pPr>
        <w:pStyle w:val="15"/>
        <w:ind w:firstLine="709"/>
        <w:rPr>
          <w:rFonts w:ascii="Times New Roman" w:hAnsi="Times New Roman" w:cs="Times New Roman"/>
          <w:sz w:val="24"/>
          <w:szCs w:val="24"/>
          <w:lang w:eastAsia="ru-RU"/>
        </w:rPr>
      </w:pPr>
      <w:r w:rsidRPr="000B4DA4">
        <w:rPr>
          <w:rFonts w:ascii="Times New Roman" w:hAnsi="Times New Roman" w:cs="Times New Roman"/>
          <w:sz w:val="24"/>
          <w:szCs w:val="24"/>
          <w:lang w:eastAsia="ru-RU"/>
        </w:rPr>
        <w:t>Своевременная и в полном объеме реализация Программы позволит: </w:t>
      </w:r>
    </w:p>
    <w:p w:rsidR="00973306" w:rsidRPr="000B4DA4" w:rsidRDefault="00973306" w:rsidP="00973306">
      <w:pPr>
        <w:widowControl w:val="0"/>
        <w:spacing w:line="100" w:lineRule="atLeast"/>
        <w:ind w:firstLine="708"/>
      </w:pPr>
      <w:r w:rsidRPr="000B4DA4">
        <w:t>- увеличить количество поддержанных социально-экономических проектов, реализуемых молодежью города Назарово;</w:t>
      </w:r>
    </w:p>
    <w:p w:rsidR="00973306" w:rsidRPr="000B4DA4" w:rsidRDefault="00973306" w:rsidP="00973306">
      <w:pPr>
        <w:widowControl w:val="0"/>
        <w:spacing w:line="100" w:lineRule="atLeast"/>
        <w:ind w:firstLine="708"/>
      </w:pPr>
      <w:r w:rsidRPr="000B4DA4">
        <w:t>- увеличить удельный вес молодых граждан, проживающих в городе Назарово, вовлеченных в реализацию социально</w:t>
      </w:r>
      <w:r w:rsidR="002742B0" w:rsidRPr="000B4DA4">
        <w:t xml:space="preserve"> </w:t>
      </w:r>
      <w:r w:rsidRPr="000B4DA4">
        <w:t>-</w:t>
      </w:r>
      <w:r w:rsidR="002742B0" w:rsidRPr="000B4DA4">
        <w:t xml:space="preserve"> </w:t>
      </w:r>
      <w:r w:rsidRPr="000B4DA4">
        <w:t>экономических проектов;</w:t>
      </w:r>
    </w:p>
    <w:p w:rsidR="00973306" w:rsidRPr="000B4DA4" w:rsidRDefault="00973306" w:rsidP="00973306">
      <w:pPr>
        <w:ind w:firstLine="708"/>
      </w:pPr>
      <w:r w:rsidRPr="000B4DA4">
        <w:t xml:space="preserve">- увеличить удельный вес </w:t>
      </w:r>
      <w:proofErr w:type="spellStart"/>
      <w:r w:rsidRPr="000B4DA4">
        <w:t>благополучателей</w:t>
      </w:r>
      <w:proofErr w:type="spellEnd"/>
      <w:r w:rsidRPr="000B4DA4">
        <w:t xml:space="preserve"> – граждан, проживающих в городе Назарово, получающих безвозмездные услуги от участников молодежных социально-экономических проектов.</w:t>
      </w:r>
    </w:p>
    <w:p w:rsidR="00973306" w:rsidRPr="000B4DA4" w:rsidRDefault="00973306" w:rsidP="00973306">
      <w:pPr>
        <w:ind w:firstLine="709"/>
      </w:pPr>
      <w:r w:rsidRPr="000B4DA4">
        <w:t xml:space="preserve">Реализация </w:t>
      </w:r>
      <w:r w:rsidRPr="000B4DA4">
        <w:rPr>
          <w:lang w:eastAsia="ru-RU"/>
        </w:rPr>
        <w:t xml:space="preserve">Программы будет способствовать </w:t>
      </w:r>
      <w:r w:rsidRPr="000B4DA4">
        <w:t>повышению гражданской активности молодежи в решении задач социально</w:t>
      </w:r>
      <w:r w:rsidR="002742B0" w:rsidRPr="000B4DA4">
        <w:t xml:space="preserve"> </w:t>
      </w:r>
      <w:r w:rsidRPr="000B4DA4">
        <w:t>-</w:t>
      </w:r>
      <w:r w:rsidR="002742B0" w:rsidRPr="000B4DA4">
        <w:t xml:space="preserve"> </w:t>
      </w:r>
      <w:r w:rsidRPr="000B4DA4">
        <w:t>экономического развития города Назарово.</w:t>
      </w:r>
    </w:p>
    <w:p w:rsidR="00973306" w:rsidRPr="000B4DA4" w:rsidRDefault="002742B0" w:rsidP="00973306">
      <w:pPr>
        <w:pStyle w:val="15"/>
        <w:ind w:firstLine="748"/>
        <w:rPr>
          <w:rFonts w:ascii="Times New Roman" w:hAnsi="Times New Roman" w:cs="Times New Roman"/>
          <w:sz w:val="24"/>
          <w:szCs w:val="24"/>
        </w:rPr>
      </w:pPr>
      <w:r w:rsidRPr="000B4DA4">
        <w:rPr>
          <w:rFonts w:ascii="Times New Roman" w:hAnsi="Times New Roman" w:cs="Times New Roman"/>
          <w:sz w:val="24"/>
          <w:szCs w:val="24"/>
        </w:rPr>
        <w:t>Показатели подпрограмм и отдельных мероприятий</w:t>
      </w:r>
      <w:r w:rsidR="00973306" w:rsidRPr="000B4DA4">
        <w:rPr>
          <w:rFonts w:ascii="Times New Roman" w:hAnsi="Times New Roman" w:cs="Times New Roman"/>
          <w:sz w:val="24"/>
          <w:szCs w:val="24"/>
        </w:rPr>
        <w:t xml:space="preserve"> </w:t>
      </w:r>
      <w:r w:rsidRPr="000B4DA4">
        <w:rPr>
          <w:rFonts w:ascii="Times New Roman" w:hAnsi="Times New Roman" w:cs="Times New Roman"/>
          <w:sz w:val="24"/>
          <w:szCs w:val="24"/>
        </w:rPr>
        <w:t xml:space="preserve">Программы </w:t>
      </w:r>
      <w:r w:rsidR="005C2CF5">
        <w:rPr>
          <w:rFonts w:ascii="Times New Roman" w:hAnsi="Times New Roman" w:cs="Times New Roman"/>
          <w:sz w:val="24"/>
          <w:szCs w:val="24"/>
        </w:rPr>
        <w:t>представлены в приложении №</w:t>
      </w:r>
      <w:r w:rsidR="00A07EAD">
        <w:rPr>
          <w:rFonts w:ascii="Times New Roman" w:hAnsi="Times New Roman" w:cs="Times New Roman"/>
          <w:sz w:val="24"/>
          <w:szCs w:val="24"/>
        </w:rPr>
        <w:t xml:space="preserve"> 1</w:t>
      </w:r>
      <w:r w:rsidR="00973306" w:rsidRPr="000B4DA4">
        <w:rPr>
          <w:rFonts w:ascii="Times New Roman" w:hAnsi="Times New Roman" w:cs="Times New Roman"/>
          <w:sz w:val="24"/>
          <w:szCs w:val="24"/>
        </w:rPr>
        <w:t xml:space="preserve"> к Программ</w:t>
      </w:r>
      <w:r w:rsidR="00D43E0B" w:rsidRPr="000B4DA4">
        <w:rPr>
          <w:rFonts w:ascii="Times New Roman" w:hAnsi="Times New Roman" w:cs="Times New Roman"/>
          <w:sz w:val="24"/>
          <w:szCs w:val="24"/>
        </w:rPr>
        <w:t>е</w:t>
      </w:r>
    </w:p>
    <w:p w:rsidR="00456F4D" w:rsidRDefault="00456F4D" w:rsidP="00456F4D">
      <w:pPr>
        <w:pStyle w:val="aff1"/>
        <w:tabs>
          <w:tab w:val="left" w:pos="567"/>
        </w:tabs>
        <w:ind w:left="0"/>
        <w:contextualSpacing/>
        <w:rPr>
          <w:rFonts w:ascii="Times New Roman" w:hAnsi="Times New Roman" w:cs="Times New Roman"/>
          <w:sz w:val="24"/>
          <w:szCs w:val="24"/>
        </w:rPr>
      </w:pPr>
    </w:p>
    <w:p w:rsidR="00D22975" w:rsidRPr="000B4DA4" w:rsidRDefault="00D22975" w:rsidP="00D22975">
      <w:pPr>
        <w:pStyle w:val="aff1"/>
        <w:tabs>
          <w:tab w:val="left" w:pos="567"/>
        </w:tabs>
        <w:ind w:left="851"/>
        <w:contextualSpacing/>
        <w:jc w:val="center"/>
        <w:rPr>
          <w:rFonts w:ascii="Times New Roman" w:hAnsi="Times New Roman" w:cs="Times New Roman"/>
          <w:sz w:val="24"/>
          <w:szCs w:val="24"/>
        </w:rPr>
      </w:pPr>
      <w:r w:rsidRPr="000B4DA4">
        <w:rPr>
          <w:rFonts w:ascii="Times New Roman" w:hAnsi="Times New Roman" w:cs="Times New Roman"/>
          <w:sz w:val="24"/>
          <w:szCs w:val="24"/>
          <w:lang w:val="en-US"/>
        </w:rPr>
        <w:t>V</w:t>
      </w:r>
      <w:r w:rsidRPr="000B4DA4">
        <w:rPr>
          <w:rFonts w:ascii="Times New Roman" w:hAnsi="Times New Roman" w:cs="Times New Roman"/>
          <w:sz w:val="24"/>
          <w:szCs w:val="24"/>
        </w:rPr>
        <w:t xml:space="preserve">. Ресурсное обеспечение </w:t>
      </w:r>
      <w:r w:rsidR="00982D8A" w:rsidRPr="000B4DA4">
        <w:rPr>
          <w:rFonts w:ascii="Times New Roman" w:hAnsi="Times New Roman" w:cs="Times New Roman"/>
          <w:sz w:val="24"/>
          <w:szCs w:val="24"/>
        </w:rPr>
        <w:t>П</w:t>
      </w:r>
      <w:r w:rsidRPr="000B4DA4">
        <w:rPr>
          <w:rFonts w:ascii="Times New Roman" w:hAnsi="Times New Roman" w:cs="Times New Roman"/>
          <w:sz w:val="24"/>
          <w:szCs w:val="24"/>
        </w:rPr>
        <w:t>рограммы за счет средств бюджета города, вышестоящих бюджетов и внебюджетных источников</w:t>
      </w:r>
    </w:p>
    <w:p w:rsidR="00D22975" w:rsidRPr="000B4DA4" w:rsidRDefault="00D22975" w:rsidP="00D22975">
      <w:pPr>
        <w:pStyle w:val="aff1"/>
        <w:ind w:left="0"/>
        <w:rPr>
          <w:rFonts w:ascii="Times New Roman" w:hAnsi="Times New Roman" w:cs="Times New Roman"/>
          <w:sz w:val="24"/>
          <w:szCs w:val="24"/>
        </w:rPr>
      </w:pPr>
    </w:p>
    <w:p w:rsidR="00D22975" w:rsidRPr="000B4DA4" w:rsidRDefault="00D22975" w:rsidP="00D22975">
      <w:pPr>
        <w:snapToGrid w:val="0"/>
        <w:ind w:firstLine="709"/>
      </w:pPr>
      <w:r w:rsidRPr="000B4DA4">
        <w:t>Общий объем финансирования Программы на 201</w:t>
      </w:r>
      <w:r w:rsidR="00AB13CC">
        <w:t>7</w:t>
      </w:r>
      <w:r w:rsidRPr="000B4DA4">
        <w:t xml:space="preserve"> – 201</w:t>
      </w:r>
      <w:r w:rsidR="00AB13CC">
        <w:t>9</w:t>
      </w:r>
      <w:r w:rsidRPr="000B4DA4">
        <w:t xml:space="preserve"> годы составляет </w:t>
      </w:r>
      <w:r w:rsidR="008A5A95" w:rsidRPr="00110E5B">
        <w:t>2</w:t>
      </w:r>
      <w:r w:rsidR="008A5A95">
        <w:t>6</w:t>
      </w:r>
      <w:r w:rsidR="008A5A95" w:rsidRPr="00110E5B">
        <w:t xml:space="preserve"> </w:t>
      </w:r>
      <w:r w:rsidR="008A5A95">
        <w:t>077</w:t>
      </w:r>
      <w:r w:rsidR="008A5A95" w:rsidRPr="00110E5B">
        <w:t>,0</w:t>
      </w:r>
      <w:r w:rsidR="008A5A95">
        <w:t>12</w:t>
      </w:r>
      <w:r w:rsidR="008A5A95" w:rsidRPr="00110E5B">
        <w:t>0</w:t>
      </w:r>
      <w:r w:rsidR="008A5A95">
        <w:t xml:space="preserve"> </w:t>
      </w:r>
      <w:r w:rsidR="00E41D42" w:rsidRPr="00110E5B">
        <w:t>тыс. рублей</w:t>
      </w:r>
      <w:r w:rsidRPr="000B4DA4">
        <w:rPr>
          <w:color w:val="000000"/>
          <w:lang w:eastAsia="ru-RU"/>
        </w:rPr>
        <w:t xml:space="preserve">, </w:t>
      </w:r>
      <w:r w:rsidRPr="000B4DA4">
        <w:t xml:space="preserve">в том числе за счет средств федерального бюджета – </w:t>
      </w:r>
      <w:r w:rsidR="00E41D42">
        <w:t>0</w:t>
      </w:r>
      <w:r w:rsidRPr="000B4DA4">
        <w:t xml:space="preserve"> тыс. рублей</w:t>
      </w:r>
      <w:r w:rsidR="00E41D42">
        <w:t>,</w:t>
      </w:r>
      <w:r w:rsidRPr="000B4DA4">
        <w:t xml:space="preserve"> краевого бюджета </w:t>
      </w:r>
      <w:r w:rsidR="00E41D42" w:rsidRPr="00157F8C">
        <w:t>1 962,30</w:t>
      </w:r>
      <w:r w:rsidR="00E41D42">
        <w:t xml:space="preserve"> тыс. рублей</w:t>
      </w:r>
      <w:r w:rsidRPr="000B4DA4">
        <w:t xml:space="preserve">, местного бюджета – </w:t>
      </w:r>
      <w:r w:rsidR="00E41D42" w:rsidRPr="00157F8C">
        <w:t xml:space="preserve">23 </w:t>
      </w:r>
      <w:r w:rsidR="008A5A95">
        <w:t>9</w:t>
      </w:r>
      <w:r w:rsidR="006C01E1">
        <w:t>19</w:t>
      </w:r>
      <w:r w:rsidR="008A5A95">
        <w:t>,7120</w:t>
      </w:r>
      <w:r w:rsidR="00E41D42" w:rsidRPr="00157F8C">
        <w:t xml:space="preserve"> </w:t>
      </w:r>
      <w:r w:rsidRPr="000B4DA4">
        <w:t>тыс. рублей, внебюджетных источников</w:t>
      </w:r>
      <w:r w:rsidR="008A5A95">
        <w:t xml:space="preserve"> </w:t>
      </w:r>
      <w:r w:rsidRPr="000B4DA4">
        <w:t xml:space="preserve">- </w:t>
      </w:r>
      <w:r w:rsidR="00AD5F10">
        <w:t>195, 00</w:t>
      </w:r>
      <w:r w:rsidRPr="000B4DA4">
        <w:t xml:space="preserve"> тыс. рублей, в том числе по годам реализации:</w:t>
      </w:r>
    </w:p>
    <w:p w:rsidR="00D22975" w:rsidRPr="00E41D42" w:rsidRDefault="00D22975" w:rsidP="00D22975">
      <w:pPr>
        <w:snapToGrid w:val="0"/>
        <w:ind w:left="-108" w:firstLine="817"/>
      </w:pPr>
      <w:proofErr w:type="gramStart"/>
      <w:r w:rsidRPr="00E41D42">
        <w:t>201</w:t>
      </w:r>
      <w:r w:rsidR="00AB13CC" w:rsidRPr="00E41D42">
        <w:t>7</w:t>
      </w:r>
      <w:r w:rsidRPr="00E41D42">
        <w:t xml:space="preserve"> год </w:t>
      </w:r>
      <w:r w:rsidR="005C2CF5">
        <w:t xml:space="preserve">- </w:t>
      </w:r>
      <w:r w:rsidR="006C01E1">
        <w:t xml:space="preserve">8 </w:t>
      </w:r>
      <w:r w:rsidR="008A5A95">
        <w:t>7</w:t>
      </w:r>
      <w:r w:rsidR="006C01E1">
        <w:t>59</w:t>
      </w:r>
      <w:r w:rsidR="00E41D42" w:rsidRPr="00110E5B">
        <w:t>,00</w:t>
      </w:r>
      <w:r w:rsidR="008A5A95">
        <w:t>40</w:t>
      </w:r>
      <w:r w:rsidRPr="00E41D42">
        <w:t xml:space="preserve"> тыс. рублей, в том числе</w:t>
      </w:r>
      <w:r w:rsidR="00EA5E25" w:rsidRPr="00E41D42">
        <w:t xml:space="preserve"> за счет средств федерального бюджета </w:t>
      </w:r>
      <w:r w:rsidR="00726C59" w:rsidRPr="00E41D42">
        <w:t>–</w:t>
      </w:r>
      <w:r w:rsidR="00EA5E25" w:rsidRPr="00E41D42">
        <w:t xml:space="preserve"> </w:t>
      </w:r>
      <w:r w:rsidR="00E41D42" w:rsidRPr="00E41D42">
        <w:t>0</w:t>
      </w:r>
      <w:r w:rsidR="00726C59" w:rsidRPr="00E41D42">
        <w:t xml:space="preserve"> тыс. рублей,</w:t>
      </w:r>
      <w:r w:rsidRPr="00E41D42">
        <w:t xml:space="preserve"> краевого бюджета – </w:t>
      </w:r>
      <w:r w:rsidR="00E41D42" w:rsidRPr="00157F8C">
        <w:t>654,10</w:t>
      </w:r>
      <w:r w:rsidRPr="00E41D42">
        <w:t xml:space="preserve"> тыс. рублей, местного бюджета – </w:t>
      </w:r>
      <w:r w:rsidR="00BF0186">
        <w:t>8 039,9040</w:t>
      </w:r>
      <w:r w:rsidR="00E41D42">
        <w:t xml:space="preserve"> </w:t>
      </w:r>
      <w:r w:rsidRPr="00E41D42">
        <w:t xml:space="preserve">тыс. рублей внебюджетных источников </w:t>
      </w:r>
      <w:r w:rsidR="00EA5E25" w:rsidRPr="00E41D42">
        <w:t>–</w:t>
      </w:r>
      <w:r w:rsidRPr="00E41D42">
        <w:t xml:space="preserve"> </w:t>
      </w:r>
      <w:r w:rsidR="00740DB8">
        <w:t>65,00</w:t>
      </w:r>
      <w:r w:rsidRPr="00E41D42">
        <w:t xml:space="preserve"> тыс. рублей.</w:t>
      </w:r>
      <w:proofErr w:type="gramEnd"/>
    </w:p>
    <w:p w:rsidR="00D22975" w:rsidRPr="00E41D42" w:rsidRDefault="00D22975" w:rsidP="00D22975">
      <w:pPr>
        <w:snapToGrid w:val="0"/>
        <w:ind w:left="-108" w:firstLine="817"/>
      </w:pPr>
      <w:proofErr w:type="gramStart"/>
      <w:r w:rsidRPr="00E41D42">
        <w:t>201</w:t>
      </w:r>
      <w:r w:rsidR="00AB13CC" w:rsidRPr="00E41D42">
        <w:t>8</w:t>
      </w:r>
      <w:r w:rsidRPr="00E41D42">
        <w:t xml:space="preserve"> год </w:t>
      </w:r>
      <w:r w:rsidR="005C2CF5">
        <w:t xml:space="preserve">- </w:t>
      </w:r>
      <w:r w:rsidR="00E41D42" w:rsidRPr="00110E5B">
        <w:t xml:space="preserve">8 659,00 </w:t>
      </w:r>
      <w:r w:rsidRPr="00E41D42">
        <w:t xml:space="preserve">тыс. рублей, в том числе </w:t>
      </w:r>
      <w:r w:rsidR="00726C59" w:rsidRPr="00E41D42">
        <w:t xml:space="preserve">за счет средств федерального бюджета – 0 тыс. рублей, </w:t>
      </w:r>
      <w:r w:rsidRPr="00E41D42">
        <w:t xml:space="preserve">краевого бюджета - </w:t>
      </w:r>
      <w:r w:rsidR="00E41D42" w:rsidRPr="00157F8C">
        <w:t>654,10</w:t>
      </w:r>
      <w:r w:rsidR="00E41D42">
        <w:t xml:space="preserve"> </w:t>
      </w:r>
      <w:r w:rsidRPr="00E41D42">
        <w:t xml:space="preserve">тыс. рублей, местного бюджета – </w:t>
      </w:r>
      <w:r w:rsidR="00E41D42" w:rsidRPr="00157F8C">
        <w:t>7 939,90</w:t>
      </w:r>
      <w:r w:rsidR="00BF0186">
        <w:t>40</w:t>
      </w:r>
      <w:r w:rsidR="00E41D42">
        <w:t xml:space="preserve"> </w:t>
      </w:r>
      <w:r w:rsidRPr="00E41D42">
        <w:t xml:space="preserve">тыс. рублей внебюджетных источников </w:t>
      </w:r>
      <w:r w:rsidR="00740DB8">
        <w:t>–</w:t>
      </w:r>
      <w:r w:rsidRPr="00E41D42">
        <w:t xml:space="preserve"> </w:t>
      </w:r>
      <w:r w:rsidR="00740DB8">
        <w:t>65,00</w:t>
      </w:r>
      <w:r w:rsidRPr="00E41D42">
        <w:t xml:space="preserve"> тыс. рублей.</w:t>
      </w:r>
      <w:proofErr w:type="gramEnd"/>
    </w:p>
    <w:p w:rsidR="00D22975" w:rsidRDefault="00D22975" w:rsidP="00D22975">
      <w:pPr>
        <w:snapToGrid w:val="0"/>
        <w:ind w:left="-108" w:firstLine="817"/>
      </w:pPr>
      <w:proofErr w:type="gramStart"/>
      <w:r w:rsidRPr="00E41D42">
        <w:t>201</w:t>
      </w:r>
      <w:r w:rsidR="00AB13CC" w:rsidRPr="00E41D42">
        <w:t>9</w:t>
      </w:r>
      <w:r w:rsidRPr="00E41D42">
        <w:t xml:space="preserve"> год </w:t>
      </w:r>
      <w:r w:rsidR="005C2CF5">
        <w:t xml:space="preserve">- </w:t>
      </w:r>
      <w:r w:rsidR="00E41D42" w:rsidRPr="00110E5B">
        <w:t xml:space="preserve">8 659,00 </w:t>
      </w:r>
      <w:r w:rsidRPr="00E41D42">
        <w:t xml:space="preserve">тыс. рублей, в том числе </w:t>
      </w:r>
      <w:r w:rsidR="00726C59" w:rsidRPr="00E41D42">
        <w:t xml:space="preserve">за счет средств федерального бюджета – 0 тыс. рублей, </w:t>
      </w:r>
      <w:r w:rsidRPr="00E41D42">
        <w:t xml:space="preserve">краевого бюджета - </w:t>
      </w:r>
      <w:r w:rsidR="00E41D42" w:rsidRPr="00157F8C">
        <w:t>654,10</w:t>
      </w:r>
      <w:r w:rsidR="00E41D42">
        <w:t xml:space="preserve"> </w:t>
      </w:r>
      <w:r w:rsidRPr="00E41D42">
        <w:t xml:space="preserve">тыс. рублей, местного бюджета – </w:t>
      </w:r>
      <w:r w:rsidR="00E41D42" w:rsidRPr="00157F8C">
        <w:t>7 939,90</w:t>
      </w:r>
      <w:r w:rsidR="00BF0186">
        <w:t>40</w:t>
      </w:r>
      <w:r w:rsidR="00E41D42">
        <w:t xml:space="preserve"> </w:t>
      </w:r>
      <w:r w:rsidRPr="00E41D42">
        <w:t xml:space="preserve">тыс. рублей внебюджетных источников </w:t>
      </w:r>
      <w:r w:rsidR="00740DB8">
        <w:t>–</w:t>
      </w:r>
      <w:r w:rsidRPr="00E41D42">
        <w:t xml:space="preserve"> </w:t>
      </w:r>
      <w:r w:rsidR="00740DB8">
        <w:t>65,00</w:t>
      </w:r>
      <w:r w:rsidRPr="00E41D42">
        <w:t xml:space="preserve"> тыс. рублей.</w:t>
      </w:r>
      <w:proofErr w:type="gramEnd"/>
    </w:p>
    <w:p w:rsidR="00D22975" w:rsidRPr="000B4DA4" w:rsidRDefault="00D22975" w:rsidP="00D22975">
      <w:pPr>
        <w:pStyle w:val="aff1"/>
        <w:ind w:left="0" w:firstLine="709"/>
        <w:jc w:val="both"/>
        <w:rPr>
          <w:rFonts w:ascii="Times New Roman" w:hAnsi="Times New Roman" w:cs="Times New Roman"/>
          <w:sz w:val="24"/>
          <w:szCs w:val="24"/>
        </w:rPr>
      </w:pPr>
      <w:r w:rsidRPr="000B4DA4">
        <w:rPr>
          <w:rFonts w:ascii="Times New Roman" w:hAnsi="Times New Roman" w:cs="Times New Roman"/>
          <w:sz w:val="24"/>
          <w:szCs w:val="24"/>
        </w:rPr>
        <w:t>Основными направлениями расходов является:</w:t>
      </w:r>
    </w:p>
    <w:p w:rsidR="00D22975" w:rsidRPr="000B4DA4" w:rsidRDefault="00D22975" w:rsidP="00D22975">
      <w:pPr>
        <w:numPr>
          <w:ilvl w:val="0"/>
          <w:numId w:val="22"/>
        </w:numPr>
        <w:ind w:left="0" w:firstLine="284"/>
      </w:pPr>
      <w:r w:rsidRPr="000B4DA4">
        <w:t>функционирование МБУ «ММЦ «Бригантина»;</w:t>
      </w:r>
    </w:p>
    <w:p w:rsidR="00D22975" w:rsidRPr="000B4DA4" w:rsidRDefault="00D22975" w:rsidP="00D22975">
      <w:pPr>
        <w:numPr>
          <w:ilvl w:val="0"/>
          <w:numId w:val="22"/>
        </w:numPr>
        <w:ind w:left="0" w:firstLine="284"/>
      </w:pPr>
      <w:r w:rsidRPr="000B4DA4">
        <w:t>реализация мероприятий по патриотическому воспитанию молодежи города Назарово;</w:t>
      </w:r>
    </w:p>
    <w:p w:rsidR="00D22975" w:rsidRPr="000B4DA4" w:rsidRDefault="00D22975" w:rsidP="00D22975">
      <w:pPr>
        <w:numPr>
          <w:ilvl w:val="0"/>
          <w:numId w:val="22"/>
        </w:numPr>
        <w:ind w:left="0" w:firstLine="284"/>
      </w:pPr>
      <w:r w:rsidRPr="000B4DA4">
        <w:t>реализация мероприятий по обеспечению жильем молодых семей в городе Назарово.</w:t>
      </w:r>
    </w:p>
    <w:p w:rsidR="004B6438" w:rsidRPr="000B4DA4" w:rsidRDefault="00D43E0B" w:rsidP="00A10C83">
      <w:pPr>
        <w:ind w:firstLine="709"/>
      </w:pPr>
      <w:r w:rsidRPr="000B4DA4">
        <w:t xml:space="preserve">Объемы финансирования </w:t>
      </w:r>
      <w:r w:rsidR="007804D2" w:rsidRPr="000B4DA4">
        <w:t>П</w:t>
      </w:r>
      <w:r w:rsidRPr="000B4DA4">
        <w:t>рограммы по источникам и направлениям расходования сре</w:t>
      </w:r>
      <w:proofErr w:type="gramStart"/>
      <w:r w:rsidRPr="000B4DA4">
        <w:t>дств пр</w:t>
      </w:r>
      <w:proofErr w:type="gramEnd"/>
      <w:r w:rsidRPr="000B4DA4">
        <w:t>едставлены</w:t>
      </w:r>
      <w:r w:rsidR="00D22975" w:rsidRPr="000B4DA4">
        <w:t xml:space="preserve"> в приложении № </w:t>
      </w:r>
      <w:r w:rsidRPr="000B4DA4">
        <w:t>7</w:t>
      </w:r>
      <w:r w:rsidR="00D22975" w:rsidRPr="000B4DA4">
        <w:t xml:space="preserve"> к Программе.</w:t>
      </w:r>
    </w:p>
    <w:p w:rsidR="00253498" w:rsidRDefault="00253498" w:rsidP="00A10C83">
      <w:pPr>
        <w:ind w:firstLine="709"/>
      </w:pPr>
    </w:p>
    <w:p w:rsidR="007C231F" w:rsidRDefault="007C231F" w:rsidP="00A10C83">
      <w:pPr>
        <w:ind w:firstLine="709"/>
      </w:pPr>
    </w:p>
    <w:p w:rsidR="00A07EAD" w:rsidRDefault="00A07EAD" w:rsidP="00A10C83">
      <w:pPr>
        <w:ind w:firstLine="709"/>
      </w:pPr>
    </w:p>
    <w:p w:rsidR="007C231F" w:rsidRDefault="007C231F" w:rsidP="00A10C83">
      <w:pPr>
        <w:ind w:firstLine="709"/>
      </w:pPr>
    </w:p>
    <w:p w:rsidR="007C231F" w:rsidRPr="000B4DA4" w:rsidRDefault="007C231F" w:rsidP="00A10C83">
      <w:pPr>
        <w:ind w:firstLine="709"/>
      </w:pPr>
    </w:p>
    <w:p w:rsidR="00253498" w:rsidRPr="000B4DA4" w:rsidRDefault="00253498" w:rsidP="00253498">
      <w:pPr>
        <w:ind w:firstLine="709"/>
        <w:jc w:val="center"/>
      </w:pPr>
      <w:r w:rsidRPr="000B4DA4">
        <w:rPr>
          <w:lang w:val="en-US"/>
        </w:rPr>
        <w:t>VI</w:t>
      </w:r>
      <w:r w:rsidRPr="000B4DA4">
        <w:t xml:space="preserve">. Подпрограммы </w:t>
      </w:r>
      <w:r w:rsidR="007804D2" w:rsidRPr="000B4DA4">
        <w:t>П</w:t>
      </w:r>
      <w:r w:rsidRPr="000B4DA4">
        <w:t>рограммы</w:t>
      </w:r>
    </w:p>
    <w:p w:rsidR="007C231F" w:rsidRPr="000B4DA4" w:rsidRDefault="007C231F" w:rsidP="00253498">
      <w:pPr>
        <w:ind w:firstLine="709"/>
        <w:jc w:val="center"/>
      </w:pPr>
    </w:p>
    <w:p w:rsidR="002170E5" w:rsidRPr="000B4DA4" w:rsidRDefault="002170E5" w:rsidP="002170E5">
      <w:pPr>
        <w:pStyle w:val="ConsPlusTitle"/>
        <w:jc w:val="center"/>
        <w:rPr>
          <w:rFonts w:ascii="Times New Roman" w:hAnsi="Times New Roman" w:cs="Times New Roman"/>
          <w:b w:val="0"/>
          <w:sz w:val="24"/>
          <w:szCs w:val="24"/>
        </w:rPr>
      </w:pPr>
      <w:r w:rsidRPr="000B4DA4">
        <w:rPr>
          <w:rFonts w:ascii="Times New Roman" w:hAnsi="Times New Roman" w:cs="Times New Roman"/>
          <w:b w:val="0"/>
          <w:sz w:val="24"/>
          <w:szCs w:val="24"/>
        </w:rPr>
        <w:t xml:space="preserve">Паспорт </w:t>
      </w:r>
      <w:r w:rsidR="00D24531">
        <w:rPr>
          <w:rFonts w:ascii="Times New Roman" w:hAnsi="Times New Roman" w:cs="Times New Roman"/>
          <w:b w:val="0"/>
          <w:sz w:val="24"/>
          <w:szCs w:val="24"/>
        </w:rPr>
        <w:t xml:space="preserve">1 </w:t>
      </w:r>
      <w:r w:rsidR="00DA2B2F">
        <w:rPr>
          <w:rFonts w:ascii="Times New Roman" w:hAnsi="Times New Roman" w:cs="Times New Roman"/>
          <w:b w:val="0"/>
          <w:sz w:val="24"/>
          <w:szCs w:val="24"/>
        </w:rPr>
        <w:t xml:space="preserve">подпрограммы </w:t>
      </w:r>
      <w:r w:rsidR="00D24531">
        <w:rPr>
          <w:rFonts w:ascii="Times New Roman" w:hAnsi="Times New Roman" w:cs="Times New Roman"/>
          <w:b w:val="0"/>
          <w:sz w:val="24"/>
          <w:szCs w:val="24"/>
        </w:rPr>
        <w:t>П</w:t>
      </w:r>
      <w:r w:rsidRPr="000B4DA4">
        <w:rPr>
          <w:rFonts w:ascii="Times New Roman" w:hAnsi="Times New Roman" w:cs="Times New Roman"/>
          <w:b w:val="0"/>
          <w:sz w:val="24"/>
          <w:szCs w:val="24"/>
        </w:rPr>
        <w:t>рограммы</w:t>
      </w:r>
    </w:p>
    <w:tbl>
      <w:tblPr>
        <w:tblW w:w="9356" w:type="dxa"/>
        <w:tblInd w:w="75" w:type="dxa"/>
        <w:tblLayout w:type="fixed"/>
        <w:tblCellMar>
          <w:left w:w="75" w:type="dxa"/>
          <w:right w:w="75" w:type="dxa"/>
        </w:tblCellMar>
        <w:tblLook w:val="0000"/>
      </w:tblPr>
      <w:tblGrid>
        <w:gridCol w:w="3119"/>
        <w:gridCol w:w="6237"/>
      </w:tblGrid>
      <w:tr w:rsidR="002170E5" w:rsidRPr="000B4DA4" w:rsidTr="005C2CF5">
        <w:trPr>
          <w:trHeight w:val="564"/>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2170E5" w:rsidRPr="005C2CF5" w:rsidRDefault="002170E5" w:rsidP="0089119C">
            <w:pPr>
              <w:pStyle w:val="ConsPlusCell"/>
              <w:spacing w:line="240" w:lineRule="auto"/>
              <w:rPr>
                <w:rFonts w:ascii="Times New Roman" w:hAnsi="Times New Roman" w:cs="Times New Roman"/>
                <w:b/>
                <w:sz w:val="24"/>
                <w:szCs w:val="24"/>
              </w:rPr>
            </w:pPr>
            <w:r w:rsidRPr="005C2CF5">
              <w:rPr>
                <w:rFonts w:ascii="Times New Roman" w:hAnsi="Times New Roman" w:cs="Times New Roman"/>
                <w:b/>
                <w:sz w:val="24"/>
                <w:szCs w:val="24"/>
              </w:rPr>
              <w:t>Наименование</w:t>
            </w:r>
            <w:r w:rsidRPr="005C2CF5">
              <w:rPr>
                <w:rFonts w:ascii="Times New Roman" w:hAnsi="Times New Roman" w:cs="Times New Roman"/>
                <w:b/>
                <w:sz w:val="24"/>
                <w:szCs w:val="24"/>
              </w:rPr>
              <w:br/>
              <w:t xml:space="preserve">подпрограммы </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2170E5" w:rsidRPr="005C2CF5" w:rsidRDefault="002170E5" w:rsidP="0089119C">
            <w:pPr>
              <w:pStyle w:val="ConsPlusCell"/>
              <w:spacing w:line="240" w:lineRule="auto"/>
              <w:rPr>
                <w:rFonts w:ascii="Times New Roman" w:hAnsi="Times New Roman" w:cs="Times New Roman"/>
                <w:b/>
                <w:sz w:val="24"/>
                <w:szCs w:val="24"/>
              </w:rPr>
            </w:pPr>
            <w:r w:rsidRPr="005C2CF5">
              <w:rPr>
                <w:rFonts w:ascii="Times New Roman" w:hAnsi="Times New Roman" w:cs="Times New Roman"/>
                <w:b/>
                <w:sz w:val="24"/>
                <w:szCs w:val="24"/>
              </w:rPr>
              <w:t>«Вовлечение молодежи города Назарово в социальную практику» (далее подпрограмма)</w:t>
            </w:r>
          </w:p>
        </w:tc>
      </w:tr>
      <w:tr w:rsidR="002170E5" w:rsidRPr="000B4DA4" w:rsidTr="000153AA">
        <w:trPr>
          <w:trHeight w:val="371"/>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2170E5" w:rsidRPr="000B4DA4" w:rsidRDefault="002170E5" w:rsidP="0089119C">
            <w:pPr>
              <w:pStyle w:val="ConsPlusCell"/>
              <w:spacing w:line="240" w:lineRule="auto"/>
              <w:rPr>
                <w:rFonts w:ascii="Times New Roman" w:hAnsi="Times New Roman" w:cs="Times New Roman"/>
                <w:sz w:val="24"/>
                <w:szCs w:val="24"/>
              </w:rPr>
            </w:pPr>
            <w:r w:rsidRPr="000B4DA4">
              <w:rPr>
                <w:rFonts w:ascii="Times New Roman" w:hAnsi="Times New Roman" w:cs="Times New Roman"/>
                <w:sz w:val="24"/>
                <w:szCs w:val="24"/>
              </w:rPr>
              <w:t>Исполнители мероприятий подпрограммы</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2170E5" w:rsidRPr="000B4DA4" w:rsidRDefault="002170E5" w:rsidP="0089119C">
            <w:pPr>
              <w:pStyle w:val="ConsPlusCell"/>
              <w:spacing w:line="240" w:lineRule="auto"/>
              <w:rPr>
                <w:rFonts w:ascii="Times New Roman" w:hAnsi="Times New Roman" w:cs="Times New Roman"/>
                <w:sz w:val="24"/>
                <w:szCs w:val="24"/>
              </w:rPr>
            </w:pPr>
            <w:r w:rsidRPr="000B4DA4">
              <w:rPr>
                <w:rFonts w:ascii="Times New Roman" w:hAnsi="Times New Roman" w:cs="Times New Roman"/>
                <w:sz w:val="24"/>
                <w:szCs w:val="24"/>
              </w:rPr>
              <w:t>Администрация города Назарово</w:t>
            </w:r>
            <w:r w:rsidR="000153AA" w:rsidRPr="000B4DA4">
              <w:rPr>
                <w:rFonts w:ascii="Times New Roman" w:hAnsi="Times New Roman" w:cs="Times New Roman"/>
                <w:sz w:val="24"/>
                <w:szCs w:val="24"/>
              </w:rPr>
              <w:t xml:space="preserve"> </w:t>
            </w:r>
            <w:r w:rsidRPr="000B4DA4">
              <w:rPr>
                <w:rFonts w:ascii="Times New Roman" w:hAnsi="Times New Roman" w:cs="Times New Roman"/>
                <w:sz w:val="24"/>
                <w:szCs w:val="24"/>
              </w:rPr>
              <w:t>(специалисты по молодежной политике);</w:t>
            </w:r>
          </w:p>
          <w:p w:rsidR="002170E5" w:rsidRPr="000B4DA4" w:rsidRDefault="002170E5" w:rsidP="0089119C">
            <w:pPr>
              <w:pStyle w:val="ConsPlusCell"/>
              <w:spacing w:line="240" w:lineRule="auto"/>
              <w:rPr>
                <w:rFonts w:ascii="Times New Roman" w:hAnsi="Times New Roman" w:cs="Times New Roman"/>
                <w:sz w:val="24"/>
                <w:szCs w:val="24"/>
              </w:rPr>
            </w:pPr>
            <w:r w:rsidRPr="000B4DA4">
              <w:rPr>
                <w:rFonts w:ascii="Times New Roman" w:hAnsi="Times New Roman" w:cs="Times New Roman"/>
                <w:sz w:val="24"/>
                <w:szCs w:val="24"/>
              </w:rPr>
              <w:t>Мун</w:t>
            </w:r>
            <w:r w:rsidR="00222268">
              <w:rPr>
                <w:rFonts w:ascii="Times New Roman" w:hAnsi="Times New Roman" w:cs="Times New Roman"/>
                <w:sz w:val="24"/>
                <w:szCs w:val="24"/>
              </w:rPr>
              <w:t xml:space="preserve">иципальное бюджетное учреждение </w:t>
            </w:r>
            <w:r w:rsidRPr="000B4DA4">
              <w:rPr>
                <w:rFonts w:ascii="Times New Roman" w:hAnsi="Times New Roman" w:cs="Times New Roman"/>
                <w:sz w:val="24"/>
                <w:szCs w:val="24"/>
              </w:rPr>
              <w:t>«Многопрофильный м</w:t>
            </w:r>
            <w:r w:rsidR="00222268">
              <w:rPr>
                <w:rFonts w:ascii="Times New Roman" w:hAnsi="Times New Roman" w:cs="Times New Roman"/>
                <w:sz w:val="24"/>
                <w:szCs w:val="24"/>
              </w:rPr>
              <w:t>олодёжный центр «Бригантина» г</w:t>
            </w:r>
            <w:proofErr w:type="gramStart"/>
            <w:r w:rsidR="00222268">
              <w:rPr>
                <w:rFonts w:ascii="Times New Roman" w:hAnsi="Times New Roman" w:cs="Times New Roman"/>
                <w:sz w:val="24"/>
                <w:szCs w:val="24"/>
              </w:rPr>
              <w:t>.</w:t>
            </w:r>
            <w:r w:rsidRPr="000B4DA4">
              <w:rPr>
                <w:rFonts w:ascii="Times New Roman" w:hAnsi="Times New Roman" w:cs="Times New Roman"/>
                <w:sz w:val="24"/>
                <w:szCs w:val="24"/>
              </w:rPr>
              <w:t>Н</w:t>
            </w:r>
            <w:proofErr w:type="gramEnd"/>
            <w:r w:rsidRPr="000B4DA4">
              <w:rPr>
                <w:rFonts w:ascii="Times New Roman" w:hAnsi="Times New Roman" w:cs="Times New Roman"/>
                <w:sz w:val="24"/>
                <w:szCs w:val="24"/>
              </w:rPr>
              <w:t>азарово»</w:t>
            </w:r>
          </w:p>
        </w:tc>
      </w:tr>
      <w:tr w:rsidR="002170E5" w:rsidRPr="000B4DA4" w:rsidTr="00DD3113">
        <w:trPr>
          <w:trHeight w:val="617"/>
        </w:trPr>
        <w:tc>
          <w:tcPr>
            <w:tcW w:w="3119" w:type="dxa"/>
            <w:tcBorders>
              <w:left w:val="single" w:sz="4" w:space="0" w:color="000000"/>
              <w:bottom w:val="single" w:sz="4" w:space="0" w:color="000000"/>
              <w:right w:val="single" w:sz="4" w:space="0" w:color="000000"/>
            </w:tcBorders>
            <w:shd w:val="clear" w:color="auto" w:fill="auto"/>
          </w:tcPr>
          <w:p w:rsidR="002170E5" w:rsidRPr="000B4DA4" w:rsidRDefault="002170E5" w:rsidP="0089119C">
            <w:pPr>
              <w:pStyle w:val="ConsPlusCell"/>
              <w:spacing w:line="240" w:lineRule="auto"/>
              <w:rPr>
                <w:rFonts w:ascii="Times New Roman" w:hAnsi="Times New Roman" w:cs="Times New Roman"/>
                <w:sz w:val="24"/>
                <w:szCs w:val="24"/>
              </w:rPr>
            </w:pPr>
            <w:r w:rsidRPr="000B4DA4">
              <w:rPr>
                <w:rFonts w:ascii="Times New Roman" w:hAnsi="Times New Roman" w:cs="Times New Roman"/>
                <w:sz w:val="24"/>
                <w:szCs w:val="24"/>
              </w:rPr>
              <w:t xml:space="preserve">Цель </w:t>
            </w:r>
            <w:r w:rsidRPr="000B4DA4">
              <w:rPr>
                <w:rFonts w:ascii="Times New Roman" w:hAnsi="Times New Roman" w:cs="Times New Roman"/>
                <w:sz w:val="24"/>
                <w:szCs w:val="24"/>
              </w:rPr>
              <w:br/>
              <w:t xml:space="preserve">подпрограммы </w:t>
            </w:r>
          </w:p>
        </w:tc>
        <w:tc>
          <w:tcPr>
            <w:tcW w:w="6237" w:type="dxa"/>
            <w:tcBorders>
              <w:left w:val="single" w:sz="4" w:space="0" w:color="000000"/>
              <w:bottom w:val="single" w:sz="4" w:space="0" w:color="000000"/>
              <w:right w:val="single" w:sz="4" w:space="0" w:color="000000"/>
            </w:tcBorders>
            <w:shd w:val="clear" w:color="auto" w:fill="auto"/>
          </w:tcPr>
          <w:p w:rsidR="002170E5" w:rsidRPr="000B4DA4" w:rsidRDefault="002170E5" w:rsidP="0089119C">
            <w:r w:rsidRPr="000B4DA4">
              <w:t>Создание условий успешной социализации и эффективной самореализации молодежи города Назарово</w:t>
            </w:r>
          </w:p>
        </w:tc>
      </w:tr>
      <w:tr w:rsidR="002170E5" w:rsidRPr="000B4DA4" w:rsidTr="000153AA">
        <w:trPr>
          <w:trHeight w:val="800"/>
        </w:trPr>
        <w:tc>
          <w:tcPr>
            <w:tcW w:w="3119" w:type="dxa"/>
            <w:tcBorders>
              <w:left w:val="single" w:sz="4" w:space="0" w:color="000000"/>
              <w:bottom w:val="single" w:sz="4" w:space="0" w:color="auto"/>
              <w:right w:val="single" w:sz="4" w:space="0" w:color="000000"/>
            </w:tcBorders>
            <w:shd w:val="clear" w:color="auto" w:fill="auto"/>
          </w:tcPr>
          <w:p w:rsidR="002170E5" w:rsidRPr="000B4DA4" w:rsidRDefault="002170E5" w:rsidP="0089119C">
            <w:pPr>
              <w:pStyle w:val="ConsPlusCell"/>
              <w:spacing w:line="240" w:lineRule="auto"/>
              <w:rPr>
                <w:rFonts w:ascii="Times New Roman" w:hAnsi="Times New Roman" w:cs="Times New Roman"/>
                <w:sz w:val="24"/>
                <w:szCs w:val="24"/>
              </w:rPr>
            </w:pPr>
            <w:r w:rsidRPr="000B4DA4">
              <w:rPr>
                <w:rFonts w:ascii="Times New Roman" w:hAnsi="Times New Roman" w:cs="Times New Roman"/>
                <w:sz w:val="24"/>
                <w:szCs w:val="24"/>
              </w:rPr>
              <w:t xml:space="preserve">Задачи </w:t>
            </w:r>
          </w:p>
          <w:p w:rsidR="002170E5" w:rsidRPr="000B4DA4" w:rsidRDefault="002170E5" w:rsidP="0089119C">
            <w:pPr>
              <w:pStyle w:val="ConsPlusCell"/>
              <w:spacing w:line="240" w:lineRule="auto"/>
              <w:rPr>
                <w:rFonts w:ascii="Times New Roman" w:hAnsi="Times New Roman" w:cs="Times New Roman"/>
                <w:sz w:val="24"/>
                <w:szCs w:val="24"/>
              </w:rPr>
            </w:pPr>
            <w:r w:rsidRPr="000B4DA4">
              <w:rPr>
                <w:rFonts w:ascii="Times New Roman" w:hAnsi="Times New Roman" w:cs="Times New Roman"/>
                <w:sz w:val="24"/>
                <w:szCs w:val="24"/>
              </w:rPr>
              <w:t>подпрограммы</w:t>
            </w:r>
          </w:p>
        </w:tc>
        <w:tc>
          <w:tcPr>
            <w:tcW w:w="6237" w:type="dxa"/>
            <w:tcBorders>
              <w:left w:val="single" w:sz="4" w:space="0" w:color="000000"/>
              <w:bottom w:val="single" w:sz="4" w:space="0" w:color="auto"/>
              <w:right w:val="single" w:sz="4" w:space="0" w:color="000000"/>
            </w:tcBorders>
            <w:shd w:val="clear" w:color="auto" w:fill="auto"/>
          </w:tcPr>
          <w:p w:rsidR="002170E5" w:rsidRPr="000B4DA4" w:rsidRDefault="00DA2B2F" w:rsidP="0089119C">
            <w:pPr>
              <w:pStyle w:val="aff1"/>
              <w:ind w:left="0"/>
              <w:jc w:val="both"/>
              <w:rPr>
                <w:rFonts w:ascii="Times New Roman" w:hAnsi="Times New Roman" w:cs="Times New Roman"/>
                <w:sz w:val="24"/>
                <w:szCs w:val="24"/>
              </w:rPr>
            </w:pPr>
            <w:r>
              <w:rPr>
                <w:rFonts w:ascii="Times New Roman" w:hAnsi="Times New Roman" w:cs="Times New Roman"/>
                <w:sz w:val="24"/>
                <w:szCs w:val="24"/>
              </w:rPr>
              <w:t xml:space="preserve">1) </w:t>
            </w:r>
            <w:r w:rsidR="002170E5" w:rsidRPr="000B4DA4">
              <w:rPr>
                <w:rFonts w:ascii="Times New Roman" w:hAnsi="Times New Roman" w:cs="Times New Roman"/>
                <w:sz w:val="24"/>
                <w:szCs w:val="24"/>
              </w:rPr>
              <w:t>Развитие молодежных общественных объединений, действующих на территории города Назарово;</w:t>
            </w:r>
          </w:p>
          <w:p w:rsidR="002170E5" w:rsidRPr="000B4DA4" w:rsidRDefault="00DA2B2F" w:rsidP="0089119C">
            <w:pPr>
              <w:pStyle w:val="aff1"/>
              <w:ind w:left="0"/>
              <w:jc w:val="both"/>
              <w:rPr>
                <w:rFonts w:ascii="Times New Roman" w:hAnsi="Times New Roman" w:cs="Times New Roman"/>
                <w:sz w:val="24"/>
                <w:szCs w:val="24"/>
              </w:rPr>
            </w:pPr>
            <w:r>
              <w:rPr>
                <w:rFonts w:ascii="Times New Roman" w:hAnsi="Times New Roman" w:cs="Times New Roman"/>
                <w:sz w:val="24"/>
                <w:szCs w:val="24"/>
              </w:rPr>
              <w:t xml:space="preserve">2) </w:t>
            </w:r>
            <w:r w:rsidR="002170E5" w:rsidRPr="000B4DA4">
              <w:rPr>
                <w:rFonts w:ascii="Times New Roman" w:hAnsi="Times New Roman" w:cs="Times New Roman"/>
                <w:sz w:val="24"/>
                <w:szCs w:val="24"/>
              </w:rPr>
              <w:t>Организация ресурсных площадок для реализации молодежной политики на территории города Назарово.</w:t>
            </w:r>
          </w:p>
        </w:tc>
      </w:tr>
      <w:tr w:rsidR="002170E5" w:rsidRPr="000B4DA4" w:rsidTr="000153AA">
        <w:trPr>
          <w:trHeight w:val="800"/>
        </w:trPr>
        <w:tc>
          <w:tcPr>
            <w:tcW w:w="3119" w:type="dxa"/>
            <w:tcBorders>
              <w:top w:val="single" w:sz="4" w:space="0" w:color="auto"/>
              <w:left w:val="single" w:sz="4" w:space="0" w:color="auto"/>
              <w:bottom w:val="single" w:sz="4" w:space="0" w:color="auto"/>
              <w:right w:val="single" w:sz="4" w:space="0" w:color="auto"/>
            </w:tcBorders>
            <w:shd w:val="clear" w:color="auto" w:fill="auto"/>
          </w:tcPr>
          <w:p w:rsidR="002170E5" w:rsidRPr="000B4DA4" w:rsidRDefault="002170E5" w:rsidP="0089119C">
            <w:pPr>
              <w:pStyle w:val="ConsPlusCell"/>
              <w:spacing w:line="240" w:lineRule="auto"/>
              <w:rPr>
                <w:rFonts w:ascii="Times New Roman" w:hAnsi="Times New Roman" w:cs="Times New Roman"/>
                <w:sz w:val="24"/>
                <w:szCs w:val="24"/>
              </w:rPr>
            </w:pPr>
            <w:r w:rsidRPr="000B4DA4">
              <w:rPr>
                <w:rFonts w:ascii="Times New Roman" w:hAnsi="Times New Roman" w:cs="Times New Roman"/>
                <w:sz w:val="24"/>
                <w:szCs w:val="24"/>
              </w:rPr>
              <w:t xml:space="preserve">Показатели результативности подпрограммы </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170E5" w:rsidRPr="000B4DA4" w:rsidRDefault="002170E5" w:rsidP="00222268">
            <w:pPr>
              <w:widowControl w:val="0"/>
              <w:numPr>
                <w:ilvl w:val="0"/>
                <w:numId w:val="32"/>
              </w:numPr>
              <w:ind w:left="350" w:hanging="283"/>
            </w:pPr>
            <w:r w:rsidRPr="000B4DA4">
              <w:t xml:space="preserve">Доля молодежи, </w:t>
            </w:r>
            <w:r w:rsidRPr="00075A6A">
              <w:t xml:space="preserve">проживающей в городе Назарово, получившей информационные услуги </w:t>
            </w:r>
            <w:r w:rsidRPr="00DD3113">
              <w:t xml:space="preserve">(до </w:t>
            </w:r>
            <w:r w:rsidR="00075A6A" w:rsidRPr="00DD3113">
              <w:t>3</w:t>
            </w:r>
            <w:r w:rsidR="007C231F">
              <w:t>9</w:t>
            </w:r>
            <w:r w:rsidRPr="00DD3113">
              <w:t>,</w:t>
            </w:r>
            <w:r w:rsidR="007C231F">
              <w:t>23</w:t>
            </w:r>
            <w:r w:rsidR="00DD3113">
              <w:t xml:space="preserve"> </w:t>
            </w:r>
            <w:r w:rsidRPr="00DD3113">
              <w:t>% к 201</w:t>
            </w:r>
            <w:r w:rsidR="00DD3113" w:rsidRPr="00DD3113">
              <w:t>9</w:t>
            </w:r>
            <w:r w:rsidRPr="00DD3113">
              <w:t xml:space="preserve"> году);</w:t>
            </w:r>
          </w:p>
          <w:p w:rsidR="002170E5" w:rsidRPr="000B4DA4" w:rsidRDefault="002170E5" w:rsidP="00222268">
            <w:pPr>
              <w:numPr>
                <w:ilvl w:val="0"/>
                <w:numId w:val="32"/>
              </w:numPr>
              <w:ind w:left="350" w:hanging="283"/>
            </w:pPr>
            <w:r w:rsidRPr="000B4DA4">
              <w:t>Количество созданных рабочих мест для несовершеннолетних граждан, проживающих в городе Назарово (сохранение на уровне</w:t>
            </w:r>
            <w:r w:rsidR="00075A6A">
              <w:t xml:space="preserve"> не менее</w:t>
            </w:r>
            <w:r w:rsidRPr="000B4DA4">
              <w:t xml:space="preserve"> </w:t>
            </w:r>
            <w:r w:rsidR="00075A6A">
              <w:t>330</w:t>
            </w:r>
            <w:r w:rsidRPr="000B4DA4">
              <w:t xml:space="preserve"> ежегодно до 201</w:t>
            </w:r>
            <w:r w:rsidR="00AB13CC">
              <w:t>9</w:t>
            </w:r>
            <w:r w:rsidRPr="000B4DA4">
              <w:t xml:space="preserve"> года);</w:t>
            </w:r>
          </w:p>
          <w:p w:rsidR="000153AA" w:rsidRPr="000B4DA4" w:rsidRDefault="002170E5" w:rsidP="00222268">
            <w:pPr>
              <w:numPr>
                <w:ilvl w:val="0"/>
                <w:numId w:val="32"/>
              </w:numPr>
              <w:ind w:left="350" w:hanging="283"/>
            </w:pPr>
            <w:r w:rsidRPr="000B4DA4">
              <w:t xml:space="preserve">Количество </w:t>
            </w:r>
            <w:r w:rsidR="00BF6DBC" w:rsidRPr="00BF6DBC">
              <w:t>студентов</w:t>
            </w:r>
            <w:r w:rsidR="00BF6DBC">
              <w:t xml:space="preserve"> временно трудоустроенных </w:t>
            </w:r>
            <w:r w:rsidR="00BF6DBC" w:rsidRPr="00BF6DBC">
              <w:t>в каникулярный период</w:t>
            </w:r>
            <w:r w:rsidR="00BF6DBC" w:rsidRPr="00F71956">
              <w:t xml:space="preserve"> </w:t>
            </w:r>
            <w:r w:rsidR="000153AA" w:rsidRPr="000B4DA4">
              <w:t>(сохранение на уровне</w:t>
            </w:r>
            <w:r w:rsidR="00075A6A">
              <w:t xml:space="preserve"> не менее</w:t>
            </w:r>
            <w:r w:rsidR="000153AA" w:rsidRPr="000B4DA4">
              <w:t xml:space="preserve"> </w:t>
            </w:r>
            <w:r w:rsidR="00075A6A">
              <w:t>60</w:t>
            </w:r>
            <w:r w:rsidR="000153AA" w:rsidRPr="000B4DA4">
              <w:t xml:space="preserve"> ежегодно до 201</w:t>
            </w:r>
            <w:r w:rsidR="00AB13CC">
              <w:t>9</w:t>
            </w:r>
            <w:r w:rsidR="000153AA" w:rsidRPr="000B4DA4">
              <w:t xml:space="preserve"> года);</w:t>
            </w:r>
          </w:p>
          <w:p w:rsidR="002170E5" w:rsidRPr="000B4DA4" w:rsidRDefault="000153AA" w:rsidP="007C231F">
            <w:pPr>
              <w:widowControl w:val="0"/>
              <w:numPr>
                <w:ilvl w:val="0"/>
                <w:numId w:val="32"/>
              </w:numPr>
              <w:ind w:left="350" w:hanging="283"/>
            </w:pPr>
            <w:r w:rsidRPr="000B4DA4">
              <w:t xml:space="preserve">Количество несовершеннолетних граждан, проживающих в городе Назарово, принявших участие в профильных палаточных лагерях </w:t>
            </w:r>
            <w:r w:rsidR="00075A6A">
              <w:t>5</w:t>
            </w:r>
            <w:r w:rsidR="007C231F">
              <w:t>8</w:t>
            </w:r>
            <w:r w:rsidR="00075A6A">
              <w:t xml:space="preserve"> </w:t>
            </w:r>
            <w:r w:rsidRPr="000B4DA4">
              <w:t xml:space="preserve">человек </w:t>
            </w:r>
            <w:r w:rsidR="00D24531">
              <w:t>к 201</w:t>
            </w:r>
            <w:r w:rsidR="00AB13CC">
              <w:t>9</w:t>
            </w:r>
            <w:r w:rsidR="00D24531">
              <w:t xml:space="preserve"> году</w:t>
            </w:r>
          </w:p>
        </w:tc>
      </w:tr>
      <w:tr w:rsidR="002170E5" w:rsidRPr="000B4DA4" w:rsidTr="000153AA">
        <w:trPr>
          <w:trHeight w:val="563"/>
        </w:trPr>
        <w:tc>
          <w:tcPr>
            <w:tcW w:w="3119" w:type="dxa"/>
            <w:tcBorders>
              <w:top w:val="single" w:sz="4" w:space="0" w:color="auto"/>
              <w:left w:val="single" w:sz="4" w:space="0" w:color="000000"/>
              <w:bottom w:val="single" w:sz="4" w:space="0" w:color="000000"/>
              <w:right w:val="single" w:sz="4" w:space="0" w:color="000000"/>
            </w:tcBorders>
            <w:shd w:val="clear" w:color="auto" w:fill="auto"/>
          </w:tcPr>
          <w:p w:rsidR="002170E5" w:rsidRPr="000B4DA4" w:rsidRDefault="002170E5" w:rsidP="0089119C">
            <w:pPr>
              <w:pStyle w:val="ConsPlusCell"/>
              <w:spacing w:line="240" w:lineRule="auto"/>
              <w:rPr>
                <w:rFonts w:ascii="Times New Roman" w:hAnsi="Times New Roman" w:cs="Times New Roman"/>
                <w:sz w:val="24"/>
                <w:szCs w:val="24"/>
              </w:rPr>
            </w:pPr>
            <w:r w:rsidRPr="000B4DA4">
              <w:rPr>
                <w:rFonts w:ascii="Times New Roman" w:hAnsi="Times New Roman" w:cs="Times New Roman"/>
                <w:sz w:val="24"/>
                <w:szCs w:val="24"/>
              </w:rPr>
              <w:t xml:space="preserve">Этапы и сроки </w:t>
            </w:r>
            <w:r w:rsidRPr="000B4DA4">
              <w:rPr>
                <w:rFonts w:ascii="Times New Roman" w:hAnsi="Times New Roman" w:cs="Times New Roman"/>
                <w:sz w:val="24"/>
                <w:szCs w:val="24"/>
              </w:rPr>
              <w:br/>
              <w:t>реализации подпрограммы</w:t>
            </w:r>
          </w:p>
        </w:tc>
        <w:tc>
          <w:tcPr>
            <w:tcW w:w="6237" w:type="dxa"/>
            <w:tcBorders>
              <w:top w:val="single" w:sz="4" w:space="0" w:color="auto"/>
              <w:left w:val="single" w:sz="4" w:space="0" w:color="000000"/>
              <w:bottom w:val="single" w:sz="4" w:space="0" w:color="000000"/>
              <w:right w:val="single" w:sz="4" w:space="0" w:color="000000"/>
            </w:tcBorders>
            <w:shd w:val="clear" w:color="auto" w:fill="auto"/>
          </w:tcPr>
          <w:p w:rsidR="002170E5" w:rsidRPr="000B4DA4" w:rsidRDefault="002170E5" w:rsidP="00DD3113">
            <w:pPr>
              <w:pStyle w:val="ConsPlusCell"/>
              <w:spacing w:line="240" w:lineRule="auto"/>
              <w:rPr>
                <w:rFonts w:ascii="Times New Roman" w:hAnsi="Times New Roman" w:cs="Times New Roman"/>
                <w:sz w:val="24"/>
                <w:szCs w:val="24"/>
              </w:rPr>
            </w:pPr>
            <w:r w:rsidRPr="000B4DA4">
              <w:rPr>
                <w:rFonts w:ascii="Times New Roman" w:hAnsi="Times New Roman" w:cs="Times New Roman"/>
                <w:sz w:val="24"/>
                <w:szCs w:val="24"/>
              </w:rPr>
              <w:t>201</w:t>
            </w:r>
            <w:r w:rsidR="00DD3113">
              <w:rPr>
                <w:rFonts w:ascii="Times New Roman" w:hAnsi="Times New Roman" w:cs="Times New Roman"/>
                <w:sz w:val="24"/>
                <w:szCs w:val="24"/>
              </w:rPr>
              <w:t>7</w:t>
            </w:r>
            <w:r w:rsidRPr="000B4DA4">
              <w:rPr>
                <w:rFonts w:ascii="Times New Roman" w:hAnsi="Times New Roman" w:cs="Times New Roman"/>
                <w:sz w:val="24"/>
                <w:szCs w:val="24"/>
              </w:rPr>
              <w:t xml:space="preserve"> - 201</w:t>
            </w:r>
            <w:r w:rsidR="00DD3113">
              <w:rPr>
                <w:rFonts w:ascii="Times New Roman" w:hAnsi="Times New Roman" w:cs="Times New Roman"/>
                <w:sz w:val="24"/>
                <w:szCs w:val="24"/>
              </w:rPr>
              <w:t>9</w:t>
            </w:r>
            <w:r w:rsidRPr="000B4DA4">
              <w:rPr>
                <w:rFonts w:ascii="Times New Roman" w:hAnsi="Times New Roman" w:cs="Times New Roman"/>
                <w:sz w:val="24"/>
                <w:szCs w:val="24"/>
              </w:rPr>
              <w:t xml:space="preserve"> годы</w:t>
            </w:r>
          </w:p>
        </w:tc>
      </w:tr>
      <w:tr w:rsidR="002170E5" w:rsidRPr="000B4DA4" w:rsidTr="000153AA">
        <w:trPr>
          <w:trHeight w:val="800"/>
        </w:trPr>
        <w:tc>
          <w:tcPr>
            <w:tcW w:w="3119" w:type="dxa"/>
            <w:tcBorders>
              <w:left w:val="single" w:sz="4" w:space="0" w:color="000000"/>
              <w:bottom w:val="single" w:sz="4" w:space="0" w:color="000000"/>
              <w:right w:val="single" w:sz="4" w:space="0" w:color="000000"/>
            </w:tcBorders>
            <w:shd w:val="clear" w:color="auto" w:fill="auto"/>
          </w:tcPr>
          <w:p w:rsidR="002170E5" w:rsidRPr="000B4DA4" w:rsidRDefault="002170E5" w:rsidP="0089119C">
            <w:pPr>
              <w:pStyle w:val="ConsPlusCell"/>
              <w:spacing w:line="240" w:lineRule="auto"/>
              <w:rPr>
                <w:rFonts w:ascii="Times New Roman" w:hAnsi="Times New Roman" w:cs="Times New Roman"/>
                <w:sz w:val="24"/>
                <w:szCs w:val="24"/>
              </w:rPr>
            </w:pPr>
            <w:r w:rsidRPr="000B4DA4">
              <w:rPr>
                <w:rFonts w:ascii="Times New Roman" w:hAnsi="Times New Roman" w:cs="Times New Roman"/>
                <w:sz w:val="24"/>
                <w:szCs w:val="24"/>
              </w:rPr>
              <w:t xml:space="preserve">Объемы и источники финансирования подпрограммы </w:t>
            </w:r>
          </w:p>
        </w:tc>
        <w:tc>
          <w:tcPr>
            <w:tcW w:w="6237" w:type="dxa"/>
            <w:tcBorders>
              <w:left w:val="single" w:sz="4" w:space="0" w:color="000000"/>
              <w:bottom w:val="single" w:sz="4" w:space="0" w:color="000000"/>
              <w:right w:val="single" w:sz="4" w:space="0" w:color="000000"/>
            </w:tcBorders>
            <w:shd w:val="clear" w:color="auto" w:fill="auto"/>
          </w:tcPr>
          <w:p w:rsidR="002170E5" w:rsidRDefault="002170E5" w:rsidP="007B7AF6">
            <w:pPr>
              <w:snapToGrid w:val="0"/>
            </w:pPr>
            <w:r w:rsidRPr="002959F2">
              <w:t xml:space="preserve">Объем бюджетных ассигнований на реализацию мероприятий подпрограммы составляет всего </w:t>
            </w:r>
            <w:r w:rsidR="007B7AF6" w:rsidRPr="002959F2">
              <w:t xml:space="preserve">24 </w:t>
            </w:r>
            <w:r w:rsidR="005835F8">
              <w:t>3</w:t>
            </w:r>
            <w:r w:rsidR="00363375">
              <w:t>9</w:t>
            </w:r>
            <w:r w:rsidR="007B7AF6" w:rsidRPr="002959F2">
              <w:t>9,</w:t>
            </w:r>
            <w:r w:rsidR="005835F8">
              <w:t>430</w:t>
            </w:r>
            <w:r w:rsidR="002959F2" w:rsidRPr="002959F2">
              <w:t xml:space="preserve"> </w:t>
            </w:r>
            <w:r w:rsidRPr="002959F2">
              <w:t>тыс. рублей по годам:</w:t>
            </w:r>
          </w:p>
          <w:p w:rsidR="005A78FB" w:rsidRPr="002959F2" w:rsidRDefault="005A78FB" w:rsidP="005A78FB">
            <w:pPr>
              <w:snapToGrid w:val="0"/>
            </w:pPr>
            <w:r w:rsidRPr="002959F2">
              <w:t xml:space="preserve">2017 год – </w:t>
            </w:r>
            <w:r>
              <w:rPr>
                <w:color w:val="000000"/>
              </w:rPr>
              <w:t xml:space="preserve">8 199,810 </w:t>
            </w:r>
            <w:r w:rsidRPr="002959F2">
              <w:t>тыс</w:t>
            </w:r>
            <w:proofErr w:type="gramStart"/>
            <w:r w:rsidRPr="002959F2">
              <w:t>.р</w:t>
            </w:r>
            <w:proofErr w:type="gramEnd"/>
            <w:r w:rsidRPr="002959F2">
              <w:t>уб.,</w:t>
            </w:r>
          </w:p>
          <w:p w:rsidR="005A78FB" w:rsidRPr="002959F2" w:rsidRDefault="005A78FB" w:rsidP="005A78FB">
            <w:pPr>
              <w:snapToGrid w:val="0"/>
            </w:pPr>
            <w:r w:rsidRPr="002959F2">
              <w:t xml:space="preserve">2018 год – </w:t>
            </w:r>
            <w:r>
              <w:rPr>
                <w:color w:val="000000"/>
              </w:rPr>
              <w:t xml:space="preserve">8 099,810 </w:t>
            </w:r>
            <w:r w:rsidRPr="002959F2">
              <w:t>тыс</w:t>
            </w:r>
            <w:proofErr w:type="gramStart"/>
            <w:r w:rsidRPr="002959F2">
              <w:t>.р</w:t>
            </w:r>
            <w:proofErr w:type="gramEnd"/>
            <w:r w:rsidRPr="002959F2">
              <w:t>уб.,</w:t>
            </w:r>
          </w:p>
          <w:p w:rsidR="005A78FB" w:rsidRPr="002959F2" w:rsidRDefault="005A78FB" w:rsidP="007B7AF6">
            <w:pPr>
              <w:snapToGrid w:val="0"/>
            </w:pPr>
            <w:r w:rsidRPr="002959F2">
              <w:t xml:space="preserve">2019 год </w:t>
            </w:r>
            <w:r>
              <w:t>–</w:t>
            </w:r>
            <w:r w:rsidRPr="002959F2">
              <w:t xml:space="preserve"> </w:t>
            </w:r>
            <w:r>
              <w:rPr>
                <w:color w:val="000000"/>
              </w:rPr>
              <w:t xml:space="preserve">8 099,810 </w:t>
            </w:r>
            <w:r w:rsidRPr="002959F2">
              <w:t>тыс</w:t>
            </w:r>
            <w:proofErr w:type="gramStart"/>
            <w:r w:rsidRPr="002959F2">
              <w:t>.р</w:t>
            </w:r>
            <w:proofErr w:type="gramEnd"/>
            <w:r w:rsidRPr="002959F2">
              <w:t>уб</w:t>
            </w:r>
            <w:r>
              <w:t>.</w:t>
            </w:r>
          </w:p>
          <w:p w:rsidR="002170E5" w:rsidRPr="002959F2" w:rsidRDefault="002170E5" w:rsidP="0089119C">
            <w:pPr>
              <w:snapToGrid w:val="0"/>
            </w:pPr>
            <w:r w:rsidRPr="002959F2">
              <w:t>по источникам финансирования:</w:t>
            </w:r>
          </w:p>
          <w:p w:rsidR="002170E5" w:rsidRPr="001625E4" w:rsidRDefault="002170E5" w:rsidP="0089119C">
            <w:pPr>
              <w:snapToGrid w:val="0"/>
              <w:rPr>
                <w:color w:val="000000"/>
              </w:rPr>
            </w:pPr>
            <w:r w:rsidRPr="001625E4">
              <w:rPr>
                <w:color w:val="000000"/>
              </w:rPr>
              <w:t>краевой бюджет:</w:t>
            </w:r>
          </w:p>
          <w:p w:rsidR="002170E5" w:rsidRPr="002959F2" w:rsidRDefault="002170E5" w:rsidP="002959F2">
            <w:pPr>
              <w:snapToGrid w:val="0"/>
            </w:pPr>
            <w:r w:rsidRPr="001625E4">
              <w:rPr>
                <w:color w:val="000000"/>
              </w:rPr>
              <w:t xml:space="preserve">всего: </w:t>
            </w:r>
            <w:r w:rsidR="002959F2" w:rsidRPr="001625E4">
              <w:rPr>
                <w:color w:val="000000"/>
              </w:rPr>
              <w:t xml:space="preserve">1 962,30 </w:t>
            </w:r>
            <w:r w:rsidRPr="001625E4">
              <w:rPr>
                <w:color w:val="000000"/>
              </w:rPr>
              <w:t>тыс. руб</w:t>
            </w:r>
            <w:r w:rsidRPr="002959F2">
              <w:t>.,</w:t>
            </w:r>
          </w:p>
          <w:p w:rsidR="002170E5" w:rsidRPr="002959F2" w:rsidRDefault="002170E5" w:rsidP="002959F2">
            <w:pPr>
              <w:snapToGrid w:val="0"/>
            </w:pPr>
            <w:r w:rsidRPr="002959F2">
              <w:t xml:space="preserve">2017 год – </w:t>
            </w:r>
            <w:r w:rsidR="002959F2">
              <w:rPr>
                <w:color w:val="000000"/>
              </w:rPr>
              <w:t xml:space="preserve">654,10 </w:t>
            </w:r>
            <w:r w:rsidRPr="002959F2">
              <w:t>тыс</w:t>
            </w:r>
            <w:proofErr w:type="gramStart"/>
            <w:r w:rsidRPr="002959F2">
              <w:t>.р</w:t>
            </w:r>
            <w:proofErr w:type="gramEnd"/>
            <w:r w:rsidRPr="002959F2">
              <w:t>уб.,</w:t>
            </w:r>
          </w:p>
          <w:p w:rsidR="002170E5" w:rsidRPr="002959F2" w:rsidRDefault="002170E5" w:rsidP="0089119C">
            <w:pPr>
              <w:snapToGrid w:val="0"/>
            </w:pPr>
            <w:r w:rsidRPr="002959F2">
              <w:t xml:space="preserve">2018 год – </w:t>
            </w:r>
            <w:r w:rsidR="002959F2">
              <w:rPr>
                <w:color w:val="000000"/>
              </w:rPr>
              <w:t xml:space="preserve">654,10 </w:t>
            </w:r>
            <w:r w:rsidRPr="002959F2">
              <w:t>тыс</w:t>
            </w:r>
            <w:proofErr w:type="gramStart"/>
            <w:r w:rsidRPr="002959F2">
              <w:t>.р</w:t>
            </w:r>
            <w:proofErr w:type="gramEnd"/>
            <w:r w:rsidRPr="002959F2">
              <w:t>уб.</w:t>
            </w:r>
            <w:r w:rsidR="00046C27" w:rsidRPr="002959F2">
              <w:t>,</w:t>
            </w:r>
          </w:p>
          <w:p w:rsidR="00046C27" w:rsidRPr="002959F2" w:rsidRDefault="00046C27" w:rsidP="0089119C">
            <w:pPr>
              <w:snapToGrid w:val="0"/>
            </w:pPr>
            <w:r w:rsidRPr="002959F2">
              <w:t xml:space="preserve">2019 год - </w:t>
            </w:r>
            <w:r w:rsidR="002959F2">
              <w:rPr>
                <w:color w:val="000000"/>
              </w:rPr>
              <w:t xml:space="preserve">654,10 </w:t>
            </w:r>
            <w:r w:rsidR="002959F2" w:rsidRPr="002959F2">
              <w:t>тыс</w:t>
            </w:r>
            <w:proofErr w:type="gramStart"/>
            <w:r w:rsidR="002959F2" w:rsidRPr="002959F2">
              <w:t>.р</w:t>
            </w:r>
            <w:proofErr w:type="gramEnd"/>
            <w:r w:rsidR="002959F2" w:rsidRPr="002959F2">
              <w:t>уб</w:t>
            </w:r>
            <w:r w:rsidR="002959F2">
              <w:t>.</w:t>
            </w:r>
          </w:p>
          <w:p w:rsidR="002170E5" w:rsidRPr="002959F2" w:rsidRDefault="002170E5" w:rsidP="00AB13CC">
            <w:pPr>
              <w:tabs>
                <w:tab w:val="left" w:pos="3381"/>
              </w:tabs>
              <w:snapToGrid w:val="0"/>
            </w:pPr>
            <w:r w:rsidRPr="002959F2">
              <w:t>муниципальный бюджет:</w:t>
            </w:r>
            <w:r w:rsidR="00AB13CC" w:rsidRPr="002959F2">
              <w:tab/>
            </w:r>
          </w:p>
          <w:p w:rsidR="002170E5" w:rsidRPr="002959F2" w:rsidRDefault="002170E5" w:rsidP="002959F2">
            <w:pPr>
              <w:snapToGrid w:val="0"/>
            </w:pPr>
            <w:r w:rsidRPr="002959F2">
              <w:t xml:space="preserve">всего: </w:t>
            </w:r>
            <w:r w:rsidR="002959F2" w:rsidRPr="002959F2">
              <w:t xml:space="preserve">22 </w:t>
            </w:r>
            <w:r w:rsidR="005835F8">
              <w:t>2</w:t>
            </w:r>
            <w:r w:rsidR="00363375">
              <w:t>4</w:t>
            </w:r>
            <w:r w:rsidR="002959F2" w:rsidRPr="002959F2">
              <w:t>2,1</w:t>
            </w:r>
            <w:r w:rsidR="005835F8">
              <w:t>30</w:t>
            </w:r>
            <w:r w:rsidR="002959F2" w:rsidRPr="002959F2">
              <w:t xml:space="preserve"> </w:t>
            </w:r>
            <w:r w:rsidRPr="002959F2">
              <w:t>тыс. руб.,</w:t>
            </w:r>
          </w:p>
          <w:p w:rsidR="002170E5" w:rsidRPr="002959F2" w:rsidRDefault="002170E5" w:rsidP="002959F2">
            <w:pPr>
              <w:snapToGrid w:val="0"/>
            </w:pPr>
            <w:r w:rsidRPr="002959F2">
              <w:t xml:space="preserve">2017 год – </w:t>
            </w:r>
            <w:r w:rsidR="002959F2" w:rsidRPr="002959F2">
              <w:t xml:space="preserve">7 </w:t>
            </w:r>
            <w:r w:rsidR="005835F8">
              <w:t>4</w:t>
            </w:r>
            <w:r w:rsidR="00363375">
              <w:t>80</w:t>
            </w:r>
            <w:r w:rsidR="002959F2" w:rsidRPr="002959F2">
              <w:t>,7</w:t>
            </w:r>
            <w:r w:rsidR="005835F8">
              <w:t>10</w:t>
            </w:r>
            <w:r w:rsidR="002959F2" w:rsidRPr="002959F2">
              <w:t xml:space="preserve"> </w:t>
            </w:r>
            <w:r w:rsidRPr="002959F2">
              <w:t>тыс. руб.,</w:t>
            </w:r>
          </w:p>
          <w:p w:rsidR="002170E5" w:rsidRPr="002959F2" w:rsidRDefault="002170E5" w:rsidP="002959F2">
            <w:pPr>
              <w:snapToGrid w:val="0"/>
            </w:pPr>
            <w:r w:rsidRPr="002959F2">
              <w:t xml:space="preserve">2018 год – </w:t>
            </w:r>
            <w:r w:rsidR="002959F2" w:rsidRPr="002959F2">
              <w:t>7 380,7</w:t>
            </w:r>
            <w:r w:rsidR="005835F8">
              <w:t>10</w:t>
            </w:r>
            <w:r w:rsidRPr="002959F2">
              <w:t xml:space="preserve"> тыс. руб.</w:t>
            </w:r>
            <w:r w:rsidR="00046C27" w:rsidRPr="002959F2">
              <w:t>,</w:t>
            </w:r>
          </w:p>
          <w:p w:rsidR="00046C27" w:rsidRPr="002959F2" w:rsidRDefault="00046C27" w:rsidP="0089119C">
            <w:pPr>
              <w:snapToGrid w:val="0"/>
            </w:pPr>
            <w:r w:rsidRPr="002959F2">
              <w:t xml:space="preserve">2019 год - </w:t>
            </w:r>
            <w:r w:rsidR="002959F2" w:rsidRPr="002959F2">
              <w:rPr>
                <w:color w:val="000000"/>
              </w:rPr>
              <w:t>7 380,7</w:t>
            </w:r>
            <w:r w:rsidR="005835F8">
              <w:rPr>
                <w:color w:val="000000"/>
              </w:rPr>
              <w:t>10</w:t>
            </w:r>
            <w:r w:rsidR="002959F2" w:rsidRPr="002959F2">
              <w:t xml:space="preserve"> тыс. руб.</w:t>
            </w:r>
          </w:p>
          <w:p w:rsidR="002170E5" w:rsidRPr="002959F2" w:rsidRDefault="002170E5" w:rsidP="0089119C">
            <w:pPr>
              <w:snapToGrid w:val="0"/>
            </w:pPr>
            <w:r w:rsidRPr="002959F2">
              <w:lastRenderedPageBreak/>
              <w:t>внебюджетные источники:</w:t>
            </w:r>
          </w:p>
          <w:p w:rsidR="002170E5" w:rsidRPr="002959F2" w:rsidRDefault="002170E5" w:rsidP="0089119C">
            <w:pPr>
              <w:snapToGrid w:val="0"/>
            </w:pPr>
            <w:r w:rsidRPr="002959F2">
              <w:t xml:space="preserve">всего: </w:t>
            </w:r>
            <w:r w:rsidR="007C505A">
              <w:t>195,00</w:t>
            </w:r>
            <w:r w:rsidRPr="002959F2">
              <w:t xml:space="preserve"> тыс. руб.,</w:t>
            </w:r>
          </w:p>
          <w:p w:rsidR="002170E5" w:rsidRPr="002959F2" w:rsidRDefault="002170E5" w:rsidP="0089119C">
            <w:pPr>
              <w:snapToGrid w:val="0"/>
            </w:pPr>
            <w:r w:rsidRPr="002959F2">
              <w:t xml:space="preserve">2017 год – </w:t>
            </w:r>
            <w:r w:rsidR="007C505A">
              <w:t>65,00</w:t>
            </w:r>
            <w:r w:rsidRPr="002959F2">
              <w:t xml:space="preserve"> тыс. руб.,</w:t>
            </w:r>
          </w:p>
          <w:p w:rsidR="002170E5" w:rsidRPr="002959F2" w:rsidRDefault="002170E5" w:rsidP="0089119C">
            <w:pPr>
              <w:snapToGrid w:val="0"/>
            </w:pPr>
            <w:r w:rsidRPr="002959F2">
              <w:t xml:space="preserve">2018 год – </w:t>
            </w:r>
            <w:r w:rsidR="007C505A">
              <w:t>65,00</w:t>
            </w:r>
            <w:r w:rsidRPr="002959F2">
              <w:t xml:space="preserve"> тыс.</w:t>
            </w:r>
            <w:r w:rsidR="00AD5F10">
              <w:t xml:space="preserve"> </w:t>
            </w:r>
            <w:r w:rsidRPr="002959F2">
              <w:t>руб.</w:t>
            </w:r>
            <w:r w:rsidR="00046C27" w:rsidRPr="002959F2">
              <w:t>,</w:t>
            </w:r>
          </w:p>
          <w:p w:rsidR="00046C27" w:rsidRPr="000B4DA4" w:rsidRDefault="00046C27" w:rsidP="00046C27">
            <w:pPr>
              <w:snapToGrid w:val="0"/>
            </w:pPr>
            <w:r w:rsidRPr="002959F2">
              <w:t>2019 год</w:t>
            </w:r>
            <w:r w:rsidR="002959F2" w:rsidRPr="002959F2">
              <w:t xml:space="preserve"> - </w:t>
            </w:r>
            <w:r w:rsidR="007C505A">
              <w:t>65,00</w:t>
            </w:r>
            <w:r w:rsidR="002959F2" w:rsidRPr="002959F2">
              <w:t xml:space="preserve"> тыс.</w:t>
            </w:r>
            <w:r w:rsidR="00AD5F10">
              <w:t xml:space="preserve"> </w:t>
            </w:r>
            <w:r w:rsidR="002959F2" w:rsidRPr="002959F2">
              <w:t>руб.</w:t>
            </w:r>
          </w:p>
        </w:tc>
      </w:tr>
    </w:tbl>
    <w:p w:rsidR="002170E5" w:rsidRPr="000B4DA4" w:rsidRDefault="002170E5" w:rsidP="002170E5">
      <w:pPr>
        <w:widowControl w:val="0"/>
        <w:spacing w:line="100" w:lineRule="atLeast"/>
      </w:pPr>
    </w:p>
    <w:p w:rsidR="002170E5" w:rsidRPr="000B4DA4" w:rsidRDefault="002170E5" w:rsidP="002170E5">
      <w:pPr>
        <w:widowControl w:val="0"/>
        <w:spacing w:line="100" w:lineRule="atLeast"/>
        <w:jc w:val="center"/>
      </w:pPr>
      <w:r w:rsidRPr="000B4DA4">
        <w:t>Основные разделы подпрограммы</w:t>
      </w:r>
    </w:p>
    <w:p w:rsidR="002170E5" w:rsidRPr="000B4DA4" w:rsidRDefault="002170E5" w:rsidP="002170E5">
      <w:pPr>
        <w:widowControl w:val="0"/>
        <w:spacing w:line="100" w:lineRule="atLeast"/>
        <w:jc w:val="center"/>
      </w:pPr>
    </w:p>
    <w:p w:rsidR="002170E5" w:rsidRPr="000B4DA4" w:rsidRDefault="002170E5" w:rsidP="002170E5">
      <w:pPr>
        <w:widowControl w:val="0"/>
        <w:numPr>
          <w:ilvl w:val="0"/>
          <w:numId w:val="24"/>
        </w:numPr>
        <w:spacing w:line="100" w:lineRule="atLeast"/>
        <w:ind w:left="0" w:firstLine="0"/>
        <w:jc w:val="center"/>
      </w:pPr>
      <w:r w:rsidRPr="000B4DA4">
        <w:t>Постановка общегородской проблемы подпрограммы</w:t>
      </w:r>
    </w:p>
    <w:p w:rsidR="002170E5" w:rsidRPr="000B4DA4" w:rsidRDefault="002170E5" w:rsidP="002170E5">
      <w:pPr>
        <w:widowControl w:val="0"/>
        <w:spacing w:line="100" w:lineRule="atLeast"/>
      </w:pPr>
    </w:p>
    <w:p w:rsidR="002170E5" w:rsidRPr="000B4DA4" w:rsidRDefault="002170E5" w:rsidP="002170E5">
      <w:pPr>
        <w:spacing w:line="100" w:lineRule="atLeast"/>
        <w:ind w:firstLine="709"/>
      </w:pPr>
      <w:proofErr w:type="gramStart"/>
      <w:r w:rsidRPr="000B4DA4">
        <w:rPr>
          <w:bCs/>
        </w:rPr>
        <w:t>В Концепции долгосрочного социально-экономического развития Российской Федерации на период до 2020 года</w:t>
      </w:r>
      <w:r w:rsidRPr="000B4DA4">
        <w:t xml:space="preserve"> (распоряжение Правительства Российской Федерации от 17 ноября 2008 г. № 1662-р) указано, что «г</w:t>
      </w:r>
      <w:r w:rsidRPr="000B4DA4">
        <w:rPr>
          <w:rStyle w:val="A10"/>
          <w:sz w:val="24"/>
          <w:szCs w:val="24"/>
        </w:rPr>
        <w:t>осударственную молодежную политику следует рассматри</w:t>
      </w:r>
      <w:r w:rsidRPr="000B4DA4">
        <w:rPr>
          <w:rStyle w:val="A10"/>
          <w:sz w:val="24"/>
          <w:szCs w:val="24"/>
        </w:rPr>
        <w:softHyphen/>
        <w:t>вать как самостоятельное направление деятельности государства, предусматривающее формирование необходимых социальных усло</w:t>
      </w:r>
      <w:r w:rsidRPr="000B4DA4">
        <w:rPr>
          <w:rStyle w:val="A10"/>
          <w:sz w:val="24"/>
          <w:szCs w:val="24"/>
        </w:rPr>
        <w:softHyphen/>
        <w:t>вий инновационного развития страны, реализуемое на основе актив</w:t>
      </w:r>
      <w:r w:rsidRPr="000B4DA4">
        <w:rPr>
          <w:rStyle w:val="A10"/>
          <w:sz w:val="24"/>
          <w:szCs w:val="24"/>
        </w:rPr>
        <w:softHyphen/>
        <w:t>ного взаимодействия с институт</w:t>
      </w:r>
      <w:r w:rsidR="00F77303">
        <w:rPr>
          <w:rStyle w:val="A10"/>
          <w:sz w:val="24"/>
          <w:szCs w:val="24"/>
        </w:rPr>
        <w:t>ами гражданского общества, обще</w:t>
      </w:r>
      <w:r w:rsidRPr="000B4DA4">
        <w:rPr>
          <w:rStyle w:val="A10"/>
          <w:sz w:val="24"/>
          <w:szCs w:val="24"/>
        </w:rPr>
        <w:t xml:space="preserve">ственными объединениями и молодежными организациями», которая направлена на  </w:t>
      </w:r>
      <w:r w:rsidRPr="000B4DA4">
        <w:rPr>
          <w:bCs/>
        </w:rPr>
        <w:t>развитие</w:t>
      </w:r>
      <w:proofErr w:type="gramEnd"/>
      <w:r w:rsidRPr="000B4DA4">
        <w:rPr>
          <w:bCs/>
        </w:rPr>
        <w:t xml:space="preserve"> потенциала молодежи в интересах России согласно Стратегии государственной молодежной политики в Российской Федерации (Р</w:t>
      </w:r>
      <w:r w:rsidRPr="000B4DA4">
        <w:rPr>
          <w:rStyle w:val="A10"/>
          <w:sz w:val="24"/>
          <w:szCs w:val="24"/>
        </w:rPr>
        <w:t>аспоряжение Правительства Российской Федерации от 29 ноября 2014 года № 2403-р</w:t>
      </w:r>
      <w:r w:rsidRPr="000B4DA4">
        <w:rPr>
          <w:bCs/>
        </w:rPr>
        <w:t>).</w:t>
      </w:r>
      <w:r w:rsidRPr="000B4DA4">
        <w:t xml:space="preserve"> </w:t>
      </w:r>
    </w:p>
    <w:p w:rsidR="002170E5" w:rsidRPr="000B4DA4" w:rsidRDefault="002170E5" w:rsidP="002170E5">
      <w:pPr>
        <w:pStyle w:val="Default"/>
        <w:ind w:firstLine="709"/>
        <w:jc w:val="both"/>
        <w:rPr>
          <w:color w:val="auto"/>
        </w:rPr>
      </w:pPr>
      <w:proofErr w:type="gramStart"/>
      <w:r w:rsidRPr="000B4DA4">
        <w:rPr>
          <w:color w:val="auto"/>
        </w:rPr>
        <w:t>Заявленные приоритеты социально-экономического развития Сибири – «…превращение регионов Сибири в территорию комфортного проживания и успешного ведения бизнеса» (</w:t>
      </w:r>
      <w:r w:rsidRPr="000B4DA4">
        <w:rPr>
          <w:bCs/>
          <w:color w:val="auto"/>
        </w:rPr>
        <w:t xml:space="preserve">Стратегия социально-экономического развития Сибири до 2020 года, утверждена </w:t>
      </w:r>
      <w:r w:rsidRPr="000B4DA4">
        <w:rPr>
          <w:color w:val="auto"/>
        </w:rPr>
        <w:t>распоряжением Правительства Российской Федерации от 5 июля 2010 г. № 1120-р) закрепляют особую ответственность органов государственной власти в формировании у молодежи устойчивого убеждения о наличии всех возможностей собственного развития, построения успешной карьеры в Сибири, в Красноярском крае</w:t>
      </w:r>
      <w:proofErr w:type="gramEnd"/>
      <w:r w:rsidRPr="000B4DA4">
        <w:rPr>
          <w:color w:val="auto"/>
        </w:rPr>
        <w:t xml:space="preserve">, </w:t>
      </w:r>
      <w:proofErr w:type="gramStart"/>
      <w:r w:rsidRPr="000B4DA4">
        <w:rPr>
          <w:color w:val="auto"/>
        </w:rPr>
        <w:t>городе</w:t>
      </w:r>
      <w:proofErr w:type="gramEnd"/>
      <w:r w:rsidRPr="000B4DA4">
        <w:rPr>
          <w:color w:val="auto"/>
        </w:rPr>
        <w:t xml:space="preserve"> Назарово, а не за его пределами. Подобные амбиции определяют вектор развития региональной и муниципальной молодежной политики, которая должна выстраивать межведомственную политику работы с молодежью с учетом личных запросов каждого молодого человека и стратегических задач экономики региона и города.</w:t>
      </w:r>
    </w:p>
    <w:p w:rsidR="002170E5" w:rsidRPr="000B4DA4" w:rsidRDefault="002170E5" w:rsidP="002170E5">
      <w:pPr>
        <w:widowControl w:val="0"/>
        <w:spacing w:line="100" w:lineRule="atLeast"/>
        <w:ind w:firstLine="709"/>
        <w:rPr>
          <w:rStyle w:val="A10"/>
          <w:sz w:val="24"/>
          <w:szCs w:val="24"/>
        </w:rPr>
      </w:pPr>
      <w:r w:rsidRPr="000B4DA4">
        <w:t xml:space="preserve">На сегодняшний день свою деятельность муниципальные учреждения по работе с молодежью модернизируют, формируясь как координационные центры муниципальной молодежной политики, включающие в орбиту своих процессов все субъекты, работающие с молодежью: государственные и муниципальные учреждения, </w:t>
      </w:r>
      <w:r w:rsidRPr="000B4DA4">
        <w:rPr>
          <w:rStyle w:val="A10"/>
          <w:sz w:val="24"/>
          <w:szCs w:val="24"/>
        </w:rPr>
        <w:t>инстит</w:t>
      </w:r>
      <w:r w:rsidR="00F77303">
        <w:rPr>
          <w:rStyle w:val="A10"/>
          <w:sz w:val="24"/>
          <w:szCs w:val="24"/>
        </w:rPr>
        <w:t>уты гражданского общества, обще</w:t>
      </w:r>
      <w:r w:rsidRPr="000B4DA4">
        <w:rPr>
          <w:rStyle w:val="A10"/>
          <w:sz w:val="24"/>
          <w:szCs w:val="24"/>
        </w:rPr>
        <w:t xml:space="preserve">ственные объединения и молодежные организации. </w:t>
      </w:r>
    </w:p>
    <w:p w:rsidR="002170E5" w:rsidRPr="000B4DA4" w:rsidRDefault="002170E5" w:rsidP="002170E5">
      <w:pPr>
        <w:widowControl w:val="0"/>
        <w:autoSpaceDE w:val="0"/>
        <w:autoSpaceDN w:val="0"/>
        <w:adjustRightInd w:val="0"/>
        <w:ind w:firstLine="709"/>
      </w:pPr>
      <w:r w:rsidRPr="000B4DA4">
        <w:t>Конечными и промежуточными социально-экономическими результатами являются:</w:t>
      </w:r>
    </w:p>
    <w:p w:rsidR="002170E5" w:rsidRPr="000B4DA4" w:rsidRDefault="002170E5" w:rsidP="002170E5">
      <w:pPr>
        <w:widowControl w:val="0"/>
        <w:ind w:firstLine="709"/>
      </w:pPr>
      <w:r w:rsidRPr="000B4DA4">
        <w:t xml:space="preserve">увеличение доли молодежи, проживающей в городе Назарово, получившей </w:t>
      </w:r>
      <w:r w:rsidRPr="00DD3113">
        <w:t xml:space="preserve">информационные услуги до </w:t>
      </w:r>
      <w:r w:rsidR="00F8763C" w:rsidRPr="00DD3113">
        <w:t>3</w:t>
      </w:r>
      <w:r w:rsidR="004558BE">
        <w:t>9</w:t>
      </w:r>
      <w:r w:rsidR="00F8763C" w:rsidRPr="00DD3113">
        <w:t>,</w:t>
      </w:r>
      <w:r w:rsidR="004558BE">
        <w:t>23</w:t>
      </w:r>
      <w:r w:rsidR="00F8763C" w:rsidRPr="00DD3113">
        <w:t xml:space="preserve"> %</w:t>
      </w:r>
      <w:r w:rsidRPr="00DD3113">
        <w:t xml:space="preserve"> в 201</w:t>
      </w:r>
      <w:r w:rsidR="00046C27" w:rsidRPr="00DD3113">
        <w:t>9</w:t>
      </w:r>
      <w:r w:rsidRPr="00DD3113">
        <w:t xml:space="preserve"> году;</w:t>
      </w:r>
    </w:p>
    <w:p w:rsidR="002170E5" w:rsidRPr="000B4DA4" w:rsidRDefault="002170E5" w:rsidP="002170E5">
      <w:pPr>
        <w:ind w:firstLine="709"/>
      </w:pPr>
      <w:r w:rsidRPr="000B4DA4">
        <w:t xml:space="preserve">сохранение количества созданных рабочих мест для несовершеннолетних граждан, проживающих в городе Назарово на уровне </w:t>
      </w:r>
      <w:r w:rsidR="00F8763C">
        <w:t>не менее 330</w:t>
      </w:r>
      <w:r w:rsidRPr="000B4DA4">
        <w:t xml:space="preserve"> ежегодно;</w:t>
      </w:r>
    </w:p>
    <w:p w:rsidR="002170E5" w:rsidRPr="000B4DA4" w:rsidRDefault="002170E5" w:rsidP="002170E5">
      <w:pPr>
        <w:ind w:firstLine="709"/>
        <w:rPr>
          <w:highlight w:val="yellow"/>
        </w:rPr>
      </w:pPr>
      <w:r w:rsidRPr="000B4DA4">
        <w:t xml:space="preserve">сохранение </w:t>
      </w:r>
      <w:r w:rsidR="00BF6DBC">
        <w:t>к</w:t>
      </w:r>
      <w:r w:rsidR="00BF6DBC" w:rsidRPr="00BF6DBC">
        <w:t>оличеств</w:t>
      </w:r>
      <w:r w:rsidR="00BF6DBC">
        <w:t>а</w:t>
      </w:r>
      <w:r w:rsidR="00BF6DBC" w:rsidRPr="00BF6DBC">
        <w:t xml:space="preserve"> студентов</w:t>
      </w:r>
      <w:r w:rsidR="00BF6DBC">
        <w:t xml:space="preserve"> временно трудоустроенных </w:t>
      </w:r>
      <w:r w:rsidR="00BF6DBC" w:rsidRPr="00BF6DBC">
        <w:t>в каникулярный период</w:t>
      </w:r>
      <w:r w:rsidR="00BF6DBC" w:rsidRPr="00F71956">
        <w:t xml:space="preserve"> </w:t>
      </w:r>
      <w:r w:rsidRPr="000B4DA4">
        <w:t xml:space="preserve">на уровне </w:t>
      </w:r>
      <w:r w:rsidR="00F8763C">
        <w:t>не менее 60</w:t>
      </w:r>
      <w:r w:rsidRPr="000B4DA4">
        <w:t xml:space="preserve"> ежегодно;</w:t>
      </w:r>
    </w:p>
    <w:p w:rsidR="002170E5" w:rsidRPr="001625E4" w:rsidRDefault="004558BE" w:rsidP="001625E4">
      <w:pPr>
        <w:widowControl w:val="0"/>
        <w:autoSpaceDE w:val="0"/>
        <w:autoSpaceDN w:val="0"/>
        <w:adjustRightInd w:val="0"/>
        <w:ind w:firstLine="709"/>
      </w:pPr>
      <w:r>
        <w:t>увеличение</w:t>
      </w:r>
      <w:r w:rsidR="002170E5" w:rsidRPr="000B4DA4">
        <w:t xml:space="preserve"> количества несовершеннолетних граждан, проживающих в городе Назарово, принявших участие в профильных палаточных лагерях </w:t>
      </w:r>
      <w:r>
        <w:t>до</w:t>
      </w:r>
      <w:r w:rsidR="00046C27">
        <w:t xml:space="preserve"> </w:t>
      </w:r>
      <w:r w:rsidR="00AB13CC">
        <w:t>5</w:t>
      </w:r>
      <w:r>
        <w:t>8</w:t>
      </w:r>
      <w:r w:rsidR="002170E5" w:rsidRPr="000B4DA4">
        <w:t xml:space="preserve"> человек </w:t>
      </w:r>
      <w:r w:rsidR="00D24531">
        <w:t>к 201</w:t>
      </w:r>
      <w:r w:rsidR="00AB13CC">
        <w:t>9</w:t>
      </w:r>
      <w:r w:rsidR="00D24531">
        <w:t xml:space="preserve"> году</w:t>
      </w:r>
      <w:r w:rsidR="002170E5" w:rsidRPr="000B4DA4">
        <w:t>.</w:t>
      </w:r>
    </w:p>
    <w:p w:rsidR="002170E5" w:rsidRPr="000B4DA4" w:rsidRDefault="002170E5" w:rsidP="00E35DD1">
      <w:pPr>
        <w:pStyle w:val="ConsPlusTitle"/>
        <w:numPr>
          <w:ilvl w:val="0"/>
          <w:numId w:val="24"/>
        </w:numPr>
        <w:ind w:left="0" w:firstLine="0"/>
        <w:jc w:val="center"/>
        <w:rPr>
          <w:rFonts w:ascii="Times New Roman" w:hAnsi="Times New Roman" w:cs="Times New Roman"/>
          <w:b w:val="0"/>
          <w:sz w:val="24"/>
          <w:szCs w:val="24"/>
        </w:rPr>
      </w:pPr>
      <w:r w:rsidRPr="000B4DA4">
        <w:rPr>
          <w:rFonts w:ascii="Times New Roman" w:hAnsi="Times New Roman" w:cs="Times New Roman"/>
          <w:b w:val="0"/>
          <w:sz w:val="24"/>
          <w:szCs w:val="24"/>
        </w:rPr>
        <w:t>Основная цель, задачи, сроки выполнения и показатели</w:t>
      </w:r>
      <w:r w:rsidR="00E35DD1" w:rsidRPr="000B4DA4">
        <w:rPr>
          <w:rFonts w:ascii="Times New Roman" w:hAnsi="Times New Roman" w:cs="Times New Roman"/>
          <w:b w:val="0"/>
          <w:sz w:val="24"/>
          <w:szCs w:val="24"/>
        </w:rPr>
        <w:t xml:space="preserve"> </w:t>
      </w:r>
      <w:r w:rsidRPr="000B4DA4">
        <w:rPr>
          <w:rFonts w:ascii="Times New Roman" w:hAnsi="Times New Roman" w:cs="Times New Roman"/>
          <w:b w:val="0"/>
          <w:sz w:val="24"/>
          <w:szCs w:val="24"/>
        </w:rPr>
        <w:t>подпрограммы</w:t>
      </w:r>
    </w:p>
    <w:p w:rsidR="002170E5" w:rsidRPr="000B4DA4" w:rsidRDefault="002170E5" w:rsidP="002170E5">
      <w:pPr>
        <w:pStyle w:val="ConsPlusTitle"/>
        <w:ind w:left="709"/>
        <w:jc w:val="center"/>
        <w:rPr>
          <w:rFonts w:ascii="Times New Roman" w:hAnsi="Times New Roman" w:cs="Times New Roman"/>
          <w:b w:val="0"/>
          <w:sz w:val="24"/>
          <w:szCs w:val="24"/>
        </w:rPr>
      </w:pPr>
    </w:p>
    <w:p w:rsidR="002170E5" w:rsidRPr="000B4DA4" w:rsidRDefault="002170E5" w:rsidP="002170E5">
      <w:pPr>
        <w:widowControl w:val="0"/>
        <w:contextualSpacing/>
      </w:pPr>
      <w:r w:rsidRPr="000B4DA4">
        <w:t>Цель подпрограммы: создание условий успешной социализации и эффективной самореализации молодежи.</w:t>
      </w:r>
    </w:p>
    <w:p w:rsidR="002170E5" w:rsidRPr="000B4DA4" w:rsidRDefault="002170E5" w:rsidP="002170E5">
      <w:pPr>
        <w:widowControl w:val="0"/>
        <w:autoSpaceDE w:val="0"/>
        <w:autoSpaceDN w:val="0"/>
        <w:adjustRightInd w:val="0"/>
        <w:ind w:firstLine="709"/>
        <w:contextualSpacing/>
      </w:pPr>
      <w:r w:rsidRPr="000B4DA4">
        <w:lastRenderedPageBreak/>
        <w:t xml:space="preserve">Выбор мероприятий подпрограммы в рамках решаемых задач обусловлен положениями </w:t>
      </w:r>
      <w:r w:rsidRPr="000B4DA4">
        <w:rPr>
          <w:bCs/>
        </w:rPr>
        <w:t>Стратегии государственной молодежной политики в Российской Федерации (Р</w:t>
      </w:r>
      <w:r w:rsidRPr="000B4DA4">
        <w:rPr>
          <w:rStyle w:val="A10"/>
          <w:sz w:val="24"/>
          <w:szCs w:val="24"/>
        </w:rPr>
        <w:t>аспоряжение Правительства Российской Федерации от 29 ноября 2014 года № 2403-р</w:t>
      </w:r>
      <w:r w:rsidRPr="000B4DA4">
        <w:rPr>
          <w:bCs/>
        </w:rPr>
        <w:t xml:space="preserve">), </w:t>
      </w:r>
      <w:r w:rsidRPr="000B4DA4">
        <w:t>Законом Красноярского края «О государственной молодежной политике Красноярского края» от 08.12.2006 № 20-5445.</w:t>
      </w:r>
    </w:p>
    <w:p w:rsidR="002170E5" w:rsidRPr="000B4DA4" w:rsidRDefault="002170E5" w:rsidP="002170E5">
      <w:pPr>
        <w:contextualSpacing/>
      </w:pPr>
      <w:r w:rsidRPr="000B4DA4">
        <w:t>Задачи подпрограммы:</w:t>
      </w:r>
    </w:p>
    <w:p w:rsidR="002170E5" w:rsidRPr="000B4DA4" w:rsidRDefault="002170E5" w:rsidP="002170E5">
      <w:pPr>
        <w:tabs>
          <w:tab w:val="left" w:pos="1134"/>
        </w:tabs>
        <w:ind w:firstLine="709"/>
        <w:contextualSpacing/>
      </w:pPr>
      <w:r w:rsidRPr="000B4DA4">
        <w:rPr>
          <w:i/>
        </w:rPr>
        <w:t>Задача 1.</w:t>
      </w:r>
      <w:r w:rsidRPr="000B4DA4">
        <w:t xml:space="preserve"> Развитие молодежных общественных объединений, действующих на территории Красноярского края.</w:t>
      </w:r>
    </w:p>
    <w:p w:rsidR="002170E5" w:rsidRPr="000B4DA4" w:rsidRDefault="002170E5" w:rsidP="002170E5">
      <w:pPr>
        <w:tabs>
          <w:tab w:val="left" w:pos="0"/>
          <w:tab w:val="left" w:pos="1134"/>
        </w:tabs>
        <w:ind w:firstLine="709"/>
        <w:contextualSpacing/>
      </w:pPr>
      <w:r w:rsidRPr="000B4DA4">
        <w:t xml:space="preserve">Для повышения процента молодежи, получившей поддержку и вовлеченной в реализацию социально-экономических проектов, в подпрограмму включены мероприятия, которые обеспечат формирование молодежных сообществ и молодежных общественных организаций (флагманских программ), отвечающих актуальным приоритетам социально-экономического развития края, и обеспечат создание механизмов вовлечения молодежи  в практическую социально-полезную деятельность. </w:t>
      </w:r>
    </w:p>
    <w:p w:rsidR="002170E5" w:rsidRPr="000B4DA4" w:rsidRDefault="002170E5" w:rsidP="002170E5">
      <w:pPr>
        <w:pStyle w:val="aff1"/>
        <w:ind w:left="0" w:firstLine="709"/>
        <w:jc w:val="both"/>
        <w:rPr>
          <w:rFonts w:ascii="Times New Roman" w:hAnsi="Times New Roman" w:cs="Times New Roman"/>
          <w:sz w:val="24"/>
          <w:szCs w:val="24"/>
        </w:rPr>
      </w:pPr>
      <w:r w:rsidRPr="000B4DA4">
        <w:rPr>
          <w:rFonts w:ascii="Times New Roman" w:hAnsi="Times New Roman" w:cs="Times New Roman"/>
          <w:i/>
          <w:sz w:val="24"/>
          <w:szCs w:val="24"/>
        </w:rPr>
        <w:t>Задача 2.</w:t>
      </w:r>
      <w:r w:rsidRPr="000B4DA4">
        <w:rPr>
          <w:rFonts w:ascii="Times New Roman" w:hAnsi="Times New Roman" w:cs="Times New Roman"/>
          <w:sz w:val="24"/>
          <w:szCs w:val="24"/>
        </w:rPr>
        <w:t xml:space="preserve"> Организация ресурсных площадок для реализации молодежной политики на территории города Назарово.</w:t>
      </w:r>
    </w:p>
    <w:p w:rsidR="002170E5" w:rsidRPr="000B4DA4" w:rsidRDefault="002170E5" w:rsidP="002170E5">
      <w:pPr>
        <w:pStyle w:val="ConsPlusCell"/>
        <w:tabs>
          <w:tab w:val="left" w:pos="0"/>
          <w:tab w:val="left" w:pos="1134"/>
        </w:tabs>
        <w:spacing w:line="240" w:lineRule="auto"/>
        <w:ind w:firstLine="709"/>
        <w:contextualSpacing/>
        <w:jc w:val="both"/>
        <w:rPr>
          <w:rFonts w:ascii="Times New Roman" w:hAnsi="Times New Roman" w:cs="Times New Roman"/>
          <w:sz w:val="24"/>
          <w:szCs w:val="24"/>
        </w:rPr>
      </w:pPr>
      <w:r w:rsidRPr="000B4DA4">
        <w:rPr>
          <w:rFonts w:ascii="Times New Roman" w:hAnsi="Times New Roman" w:cs="Times New Roman"/>
          <w:sz w:val="24"/>
          <w:szCs w:val="24"/>
        </w:rPr>
        <w:t xml:space="preserve">Для обеспечения вовлечения молодежи в приоритетные направления молодежной политики  необходимы инструменты поддержки инфраструктурного характера (мероприятия) и ресурсные площадки, направленные </w:t>
      </w:r>
      <w:proofErr w:type="gramStart"/>
      <w:r w:rsidRPr="000B4DA4">
        <w:rPr>
          <w:rFonts w:ascii="Times New Roman" w:hAnsi="Times New Roman" w:cs="Times New Roman"/>
          <w:sz w:val="24"/>
          <w:szCs w:val="24"/>
        </w:rPr>
        <w:t>на</w:t>
      </w:r>
      <w:proofErr w:type="gramEnd"/>
      <w:r w:rsidRPr="000B4DA4">
        <w:rPr>
          <w:rFonts w:ascii="Times New Roman" w:hAnsi="Times New Roman" w:cs="Times New Roman"/>
          <w:sz w:val="24"/>
          <w:szCs w:val="24"/>
        </w:rPr>
        <w:t>:</w:t>
      </w:r>
    </w:p>
    <w:p w:rsidR="002170E5" w:rsidRPr="000B4DA4" w:rsidRDefault="002170E5" w:rsidP="000153AA">
      <w:pPr>
        <w:pStyle w:val="ConsPlusCell"/>
        <w:numPr>
          <w:ilvl w:val="0"/>
          <w:numId w:val="27"/>
        </w:numPr>
        <w:spacing w:line="240" w:lineRule="auto"/>
        <w:ind w:left="0" w:firstLine="284"/>
        <w:contextualSpacing/>
        <w:jc w:val="both"/>
        <w:rPr>
          <w:rFonts w:ascii="Times New Roman" w:hAnsi="Times New Roman" w:cs="Times New Roman"/>
          <w:sz w:val="24"/>
          <w:szCs w:val="24"/>
        </w:rPr>
      </w:pPr>
      <w:r w:rsidRPr="000B4DA4">
        <w:rPr>
          <w:rFonts w:ascii="Times New Roman" w:hAnsi="Times New Roman" w:cs="Times New Roman"/>
          <w:sz w:val="24"/>
          <w:szCs w:val="24"/>
        </w:rPr>
        <w:t>обучение, методическую поддержку и сопровождение;</w:t>
      </w:r>
    </w:p>
    <w:p w:rsidR="002170E5" w:rsidRPr="000B4DA4" w:rsidRDefault="002170E5" w:rsidP="000153AA">
      <w:pPr>
        <w:pStyle w:val="ConsPlusCell"/>
        <w:numPr>
          <w:ilvl w:val="0"/>
          <w:numId w:val="27"/>
        </w:numPr>
        <w:spacing w:line="240" w:lineRule="auto"/>
        <w:ind w:left="0" w:firstLine="284"/>
        <w:contextualSpacing/>
        <w:jc w:val="both"/>
        <w:rPr>
          <w:rFonts w:ascii="Times New Roman" w:hAnsi="Times New Roman" w:cs="Times New Roman"/>
          <w:sz w:val="24"/>
          <w:szCs w:val="24"/>
        </w:rPr>
      </w:pPr>
      <w:r w:rsidRPr="000B4DA4">
        <w:rPr>
          <w:rFonts w:ascii="Times New Roman" w:hAnsi="Times New Roman" w:cs="Times New Roman"/>
          <w:sz w:val="24"/>
          <w:szCs w:val="24"/>
        </w:rPr>
        <w:t>формирование мотивации (создание эффективных форм привлечения молодежных лидеров и их продвижения для трансляции системы ценностей);</w:t>
      </w:r>
    </w:p>
    <w:p w:rsidR="002170E5" w:rsidRPr="000B4DA4" w:rsidRDefault="002170E5" w:rsidP="000153AA">
      <w:pPr>
        <w:pStyle w:val="ConsPlusCell"/>
        <w:numPr>
          <w:ilvl w:val="0"/>
          <w:numId w:val="27"/>
        </w:numPr>
        <w:spacing w:line="240" w:lineRule="auto"/>
        <w:ind w:left="0" w:firstLine="284"/>
        <w:contextualSpacing/>
        <w:jc w:val="both"/>
        <w:rPr>
          <w:rFonts w:ascii="Times New Roman" w:hAnsi="Times New Roman" w:cs="Times New Roman"/>
          <w:sz w:val="24"/>
          <w:szCs w:val="24"/>
        </w:rPr>
      </w:pPr>
      <w:r w:rsidRPr="000B4DA4">
        <w:rPr>
          <w:rFonts w:ascii="Times New Roman" w:hAnsi="Times New Roman" w:cs="Times New Roman"/>
          <w:sz w:val="24"/>
          <w:szCs w:val="24"/>
        </w:rPr>
        <w:t>расширение и совершенствование информационного сопровождения;</w:t>
      </w:r>
    </w:p>
    <w:p w:rsidR="002170E5" w:rsidRPr="000B4DA4" w:rsidRDefault="002170E5" w:rsidP="000153AA">
      <w:pPr>
        <w:pStyle w:val="ConsPlusCell"/>
        <w:numPr>
          <w:ilvl w:val="0"/>
          <w:numId w:val="27"/>
        </w:numPr>
        <w:spacing w:line="240" w:lineRule="auto"/>
        <w:ind w:left="0" w:firstLine="284"/>
        <w:contextualSpacing/>
        <w:jc w:val="both"/>
        <w:rPr>
          <w:rFonts w:ascii="Times New Roman" w:hAnsi="Times New Roman" w:cs="Times New Roman"/>
          <w:sz w:val="24"/>
          <w:szCs w:val="24"/>
        </w:rPr>
      </w:pPr>
      <w:r w:rsidRPr="000B4DA4">
        <w:rPr>
          <w:rFonts w:ascii="Times New Roman" w:hAnsi="Times New Roman" w:cs="Times New Roman"/>
          <w:sz w:val="24"/>
          <w:szCs w:val="24"/>
        </w:rPr>
        <w:t>обмен опытом;</w:t>
      </w:r>
    </w:p>
    <w:p w:rsidR="002170E5" w:rsidRPr="000B4DA4" w:rsidRDefault="002170E5" w:rsidP="000153AA">
      <w:pPr>
        <w:pStyle w:val="ConsPlusCell"/>
        <w:numPr>
          <w:ilvl w:val="0"/>
          <w:numId w:val="27"/>
        </w:numPr>
        <w:spacing w:line="240" w:lineRule="auto"/>
        <w:ind w:left="0" w:firstLine="284"/>
        <w:contextualSpacing/>
        <w:jc w:val="both"/>
        <w:rPr>
          <w:rFonts w:ascii="Times New Roman" w:hAnsi="Times New Roman" w:cs="Times New Roman"/>
          <w:sz w:val="24"/>
          <w:szCs w:val="24"/>
        </w:rPr>
      </w:pPr>
      <w:r w:rsidRPr="000B4DA4">
        <w:rPr>
          <w:rFonts w:ascii="Times New Roman" w:hAnsi="Times New Roman" w:cs="Times New Roman"/>
          <w:sz w:val="24"/>
          <w:szCs w:val="24"/>
        </w:rPr>
        <w:t>развитие механизмов поддержки молодежных инициатив.</w:t>
      </w:r>
    </w:p>
    <w:p w:rsidR="002170E5" w:rsidRPr="000B4DA4" w:rsidRDefault="002170E5" w:rsidP="002170E5">
      <w:pPr>
        <w:widowControl w:val="0"/>
        <w:contextualSpacing/>
      </w:pPr>
      <w:r w:rsidRPr="000B4DA4">
        <w:t>Сроки выполнения подпрограммы: 201</w:t>
      </w:r>
      <w:r w:rsidR="00AB13CC">
        <w:t>7</w:t>
      </w:r>
      <w:r w:rsidRPr="000B4DA4">
        <w:t>-201</w:t>
      </w:r>
      <w:r w:rsidR="00AB13CC">
        <w:t>9</w:t>
      </w:r>
      <w:r w:rsidRPr="000B4DA4">
        <w:t xml:space="preserve"> годы.</w:t>
      </w:r>
    </w:p>
    <w:p w:rsidR="002170E5" w:rsidRPr="000B4DA4" w:rsidRDefault="00D24531" w:rsidP="002170E5">
      <w:pPr>
        <w:widowControl w:val="0"/>
        <w:spacing w:line="100" w:lineRule="atLeast"/>
      </w:pPr>
      <w:r>
        <w:t>П</w:t>
      </w:r>
      <w:r w:rsidR="00702CE8" w:rsidRPr="000B4DA4">
        <w:t>оказателями</w:t>
      </w:r>
      <w:r>
        <w:t xml:space="preserve"> результативности</w:t>
      </w:r>
      <w:r w:rsidR="002170E5" w:rsidRPr="000B4DA4">
        <w:t>, позволяющими измерить достижение цели подпрограммы, являются:</w:t>
      </w:r>
    </w:p>
    <w:p w:rsidR="002170E5" w:rsidRPr="000B4DA4" w:rsidRDefault="002170E5" w:rsidP="002170E5">
      <w:pPr>
        <w:widowControl w:val="0"/>
        <w:numPr>
          <w:ilvl w:val="0"/>
          <w:numId w:val="25"/>
        </w:numPr>
        <w:spacing w:line="100" w:lineRule="atLeast"/>
        <w:ind w:left="0" w:firstLine="284"/>
      </w:pPr>
      <w:r w:rsidRPr="000B4DA4">
        <w:t>доля молодежи, проживающей в городе Назарово, получившей информационные услуги;</w:t>
      </w:r>
    </w:p>
    <w:p w:rsidR="002170E5" w:rsidRPr="000B4DA4" w:rsidRDefault="002170E5" w:rsidP="002170E5">
      <w:pPr>
        <w:widowControl w:val="0"/>
        <w:numPr>
          <w:ilvl w:val="0"/>
          <w:numId w:val="25"/>
        </w:numPr>
        <w:spacing w:line="100" w:lineRule="atLeast"/>
        <w:ind w:left="0" w:firstLine="284"/>
      </w:pPr>
      <w:r w:rsidRPr="000B4DA4">
        <w:t>количество созданных рабочих мест для несовершеннолетних граждан, проживающих в городе Назарово;</w:t>
      </w:r>
    </w:p>
    <w:p w:rsidR="002170E5" w:rsidRPr="000B4DA4" w:rsidRDefault="002170E5" w:rsidP="002170E5">
      <w:pPr>
        <w:widowControl w:val="0"/>
        <w:numPr>
          <w:ilvl w:val="0"/>
          <w:numId w:val="25"/>
        </w:numPr>
        <w:spacing w:line="100" w:lineRule="atLeast"/>
        <w:ind w:left="0" w:firstLine="284"/>
      </w:pPr>
      <w:r w:rsidRPr="000B4DA4">
        <w:t xml:space="preserve">количество </w:t>
      </w:r>
      <w:r w:rsidR="00BF6DBC" w:rsidRPr="00BF6DBC">
        <w:t>студентов</w:t>
      </w:r>
      <w:r w:rsidR="00BF6DBC">
        <w:t xml:space="preserve"> временно трудоустроенных </w:t>
      </w:r>
      <w:r w:rsidR="00BF6DBC" w:rsidRPr="00BF6DBC">
        <w:t>в каникулярный период</w:t>
      </w:r>
      <w:r w:rsidRPr="000B4DA4">
        <w:t>;</w:t>
      </w:r>
    </w:p>
    <w:p w:rsidR="002170E5" w:rsidRPr="000B4DA4" w:rsidRDefault="002170E5" w:rsidP="002170E5">
      <w:pPr>
        <w:widowControl w:val="0"/>
        <w:numPr>
          <w:ilvl w:val="0"/>
          <w:numId w:val="25"/>
        </w:numPr>
        <w:spacing w:line="100" w:lineRule="atLeast"/>
        <w:ind w:left="0" w:firstLine="284"/>
      </w:pPr>
      <w:r w:rsidRPr="000B4DA4">
        <w:t>количество несовершеннолетних граждан, проживающих в городе Назарово, принявших участие в профильных палаточных лагерях.</w:t>
      </w:r>
    </w:p>
    <w:p w:rsidR="002170E5" w:rsidRPr="000B4DA4" w:rsidRDefault="002170E5" w:rsidP="002170E5">
      <w:pPr>
        <w:widowControl w:val="0"/>
        <w:spacing w:line="100" w:lineRule="atLeast"/>
      </w:pPr>
    </w:p>
    <w:p w:rsidR="002170E5" w:rsidRPr="000B4DA4" w:rsidRDefault="002170E5" w:rsidP="00691610">
      <w:pPr>
        <w:widowControl w:val="0"/>
        <w:numPr>
          <w:ilvl w:val="0"/>
          <w:numId w:val="24"/>
        </w:numPr>
        <w:spacing w:line="100" w:lineRule="atLeast"/>
        <w:ind w:left="0" w:firstLine="0"/>
        <w:jc w:val="center"/>
      </w:pPr>
      <w:r w:rsidRPr="000B4DA4">
        <w:t>Механизм реализации подпрограммы</w:t>
      </w:r>
    </w:p>
    <w:p w:rsidR="002170E5" w:rsidRPr="000B4DA4" w:rsidRDefault="002170E5" w:rsidP="002170E5">
      <w:pPr>
        <w:widowControl w:val="0"/>
        <w:spacing w:line="100" w:lineRule="atLeast"/>
        <w:ind w:left="720"/>
      </w:pPr>
    </w:p>
    <w:p w:rsidR="002170E5" w:rsidRPr="000B4DA4" w:rsidRDefault="002170E5" w:rsidP="002170E5">
      <w:pPr>
        <w:widowControl w:val="0"/>
        <w:autoSpaceDE w:val="0"/>
        <w:autoSpaceDN w:val="0"/>
        <w:adjustRightInd w:val="0"/>
      </w:pPr>
      <w:r w:rsidRPr="000B4DA4">
        <w:t>Реализацию мероприятий подпрограммы осуществляют:</w:t>
      </w:r>
    </w:p>
    <w:p w:rsidR="002170E5" w:rsidRPr="000B4DA4" w:rsidRDefault="002170E5" w:rsidP="002170E5">
      <w:pPr>
        <w:widowControl w:val="0"/>
        <w:autoSpaceDE w:val="0"/>
        <w:autoSpaceDN w:val="0"/>
        <w:adjustRightInd w:val="0"/>
        <w:ind w:firstLine="709"/>
      </w:pPr>
      <w:r w:rsidRPr="000B4DA4">
        <w:t>спе</w:t>
      </w:r>
      <w:r w:rsidR="00BF6DBC">
        <w:t>циалисты по молодежной политике</w:t>
      </w:r>
      <w:r w:rsidRPr="000B4DA4">
        <w:t>;</w:t>
      </w:r>
    </w:p>
    <w:p w:rsidR="002170E5" w:rsidRPr="000B4DA4" w:rsidRDefault="002170E5" w:rsidP="002170E5">
      <w:pPr>
        <w:widowControl w:val="0"/>
        <w:autoSpaceDE w:val="0"/>
        <w:autoSpaceDN w:val="0"/>
        <w:adjustRightInd w:val="0"/>
        <w:ind w:firstLine="709"/>
      </w:pPr>
      <w:r w:rsidRPr="000B4DA4">
        <w:t>комиссия по делам несовершеннолетних и защите их прав города Назарово</w:t>
      </w:r>
      <w:r w:rsidR="00BF6DBC">
        <w:t>;</w:t>
      </w:r>
    </w:p>
    <w:p w:rsidR="002170E5" w:rsidRPr="000B4DA4" w:rsidRDefault="002170E5" w:rsidP="002170E5">
      <w:pPr>
        <w:widowControl w:val="0"/>
        <w:autoSpaceDE w:val="0"/>
        <w:autoSpaceDN w:val="0"/>
        <w:adjustRightInd w:val="0"/>
        <w:ind w:firstLine="709"/>
      </w:pPr>
      <w:r w:rsidRPr="000B4DA4">
        <w:t>муниципальное бюджетное учреждение «Молодежный многопрофильный центр «Бригантина»</w:t>
      </w:r>
      <w:r w:rsidR="00BF6DBC">
        <w:t>;</w:t>
      </w:r>
    </w:p>
    <w:p w:rsidR="002170E5" w:rsidRPr="000B4DA4" w:rsidRDefault="002170E5" w:rsidP="002170E5">
      <w:pPr>
        <w:widowControl w:val="0"/>
        <w:autoSpaceDE w:val="0"/>
        <w:autoSpaceDN w:val="0"/>
        <w:adjustRightInd w:val="0"/>
        <w:ind w:firstLine="709"/>
      </w:pPr>
      <w:r w:rsidRPr="000B4DA4">
        <w:t xml:space="preserve">социально-ориентированные некоммерческие организации, являющиеся получателями </w:t>
      </w:r>
      <w:proofErr w:type="spellStart"/>
      <w:r w:rsidRPr="000B4DA4">
        <w:t>грантовой</w:t>
      </w:r>
      <w:proofErr w:type="spellEnd"/>
      <w:r w:rsidRPr="000B4DA4">
        <w:t xml:space="preserve"> поддержки из краевого и городского бюджета</w:t>
      </w:r>
      <w:r w:rsidR="00BF6DBC">
        <w:t>.</w:t>
      </w:r>
    </w:p>
    <w:p w:rsidR="002170E5" w:rsidRPr="000B4DA4" w:rsidRDefault="002170E5" w:rsidP="002170E5">
      <w:pPr>
        <w:widowControl w:val="0"/>
        <w:autoSpaceDE w:val="0"/>
        <w:autoSpaceDN w:val="0"/>
        <w:adjustRightInd w:val="0"/>
        <w:ind w:firstLine="709"/>
      </w:pPr>
      <w:r w:rsidRPr="000B4DA4">
        <w:t xml:space="preserve">Финансирование мероприятий подпрограммы осуществляется за счет средств городского бюджета в соответствии с </w:t>
      </w:r>
      <w:hyperlink w:anchor="Par377" w:history="1">
        <w:r w:rsidRPr="000B4DA4">
          <w:t>мероприятиями</w:t>
        </w:r>
      </w:hyperlink>
      <w:r w:rsidRPr="000B4DA4">
        <w:t xml:space="preserve"> подпрограммы согласно приложению № </w:t>
      </w:r>
      <w:r w:rsidR="00C70FEE" w:rsidRPr="000B4DA4">
        <w:t>5</w:t>
      </w:r>
      <w:r w:rsidRPr="000B4DA4">
        <w:t xml:space="preserve"> к подпрограмме (далее – мероприятия подпрограммы).</w:t>
      </w:r>
    </w:p>
    <w:p w:rsidR="002170E5" w:rsidRPr="000B4DA4" w:rsidRDefault="002170E5" w:rsidP="002170E5">
      <w:pPr>
        <w:widowControl w:val="0"/>
        <w:autoSpaceDE w:val="0"/>
        <w:autoSpaceDN w:val="0"/>
        <w:adjustRightInd w:val="0"/>
        <w:ind w:firstLine="709"/>
      </w:pPr>
      <w:r w:rsidRPr="000B4DA4">
        <w:t>Мероприятия подпрограммы по каждой задаче, финансирование которых предусмотрено в соответствующем финансовом году, осуществляются в комплексе.</w:t>
      </w:r>
    </w:p>
    <w:p w:rsidR="002170E5" w:rsidRPr="000B4DA4" w:rsidRDefault="002170E5" w:rsidP="002170E5">
      <w:pPr>
        <w:widowControl w:val="0"/>
        <w:autoSpaceDE w:val="0"/>
        <w:autoSpaceDN w:val="0"/>
        <w:adjustRightInd w:val="0"/>
        <w:ind w:firstLine="709"/>
        <w:rPr>
          <w:color w:val="FF0000"/>
        </w:rPr>
      </w:pPr>
    </w:p>
    <w:p w:rsidR="002170E5" w:rsidRPr="000B4DA4" w:rsidRDefault="002170E5" w:rsidP="00691610">
      <w:pPr>
        <w:widowControl w:val="0"/>
        <w:numPr>
          <w:ilvl w:val="0"/>
          <w:numId w:val="24"/>
        </w:numPr>
        <w:autoSpaceDE w:val="0"/>
        <w:autoSpaceDN w:val="0"/>
        <w:adjustRightInd w:val="0"/>
        <w:ind w:left="0" w:firstLine="0"/>
        <w:jc w:val="center"/>
      </w:pPr>
      <w:r w:rsidRPr="000B4DA4">
        <w:t>Характеристика основных мероприятий подпрограммы</w:t>
      </w:r>
    </w:p>
    <w:p w:rsidR="002170E5" w:rsidRPr="000B4DA4" w:rsidRDefault="002170E5" w:rsidP="002170E5">
      <w:pPr>
        <w:widowControl w:val="0"/>
        <w:autoSpaceDE w:val="0"/>
        <w:autoSpaceDN w:val="0"/>
        <w:adjustRightInd w:val="0"/>
        <w:ind w:left="720"/>
      </w:pPr>
    </w:p>
    <w:p w:rsidR="002170E5" w:rsidRPr="000B4DA4" w:rsidRDefault="002170E5" w:rsidP="002170E5">
      <w:pPr>
        <w:widowControl w:val="0"/>
        <w:autoSpaceDE w:val="0"/>
        <w:autoSpaceDN w:val="0"/>
        <w:adjustRightInd w:val="0"/>
      </w:pPr>
      <w:r w:rsidRPr="000B4DA4">
        <w:t xml:space="preserve">         Главными распорядителями бюджетных ср</w:t>
      </w:r>
      <w:r w:rsidR="005C2CF5">
        <w:t xml:space="preserve">едств является администрация города </w:t>
      </w:r>
      <w:r w:rsidRPr="000B4DA4">
        <w:t>Назарово</w:t>
      </w:r>
      <w:r w:rsidR="00C070F4" w:rsidRPr="000B4DA4">
        <w:t>. Сроки реализации подпрограммы</w:t>
      </w:r>
      <w:r w:rsidRPr="000B4DA4">
        <w:t xml:space="preserve"> 201</w:t>
      </w:r>
      <w:r w:rsidR="00AB13CC">
        <w:t>7</w:t>
      </w:r>
      <w:r w:rsidRPr="000B4DA4">
        <w:t xml:space="preserve"> – 201</w:t>
      </w:r>
      <w:r w:rsidR="00AB13CC">
        <w:t>9</w:t>
      </w:r>
      <w:r w:rsidRPr="000B4DA4">
        <w:t xml:space="preserve"> гг.</w:t>
      </w:r>
    </w:p>
    <w:p w:rsidR="002170E5" w:rsidRPr="000B4DA4" w:rsidRDefault="002170E5" w:rsidP="002170E5">
      <w:pPr>
        <w:pStyle w:val="aff1"/>
        <w:ind w:left="0" w:firstLine="709"/>
        <w:jc w:val="both"/>
        <w:rPr>
          <w:rFonts w:ascii="Times New Roman" w:hAnsi="Times New Roman" w:cs="Times New Roman"/>
          <w:sz w:val="24"/>
          <w:szCs w:val="24"/>
        </w:rPr>
      </w:pPr>
      <w:r w:rsidRPr="000B4DA4">
        <w:rPr>
          <w:rFonts w:ascii="Times New Roman" w:hAnsi="Times New Roman" w:cs="Times New Roman"/>
          <w:sz w:val="24"/>
          <w:szCs w:val="24"/>
        </w:rPr>
        <w:t>Основными направлениями расходов является:</w:t>
      </w:r>
    </w:p>
    <w:p w:rsidR="002170E5" w:rsidRPr="000B4DA4" w:rsidRDefault="002170E5" w:rsidP="002170E5">
      <w:pPr>
        <w:numPr>
          <w:ilvl w:val="0"/>
          <w:numId w:val="22"/>
        </w:numPr>
        <w:ind w:left="0" w:firstLine="284"/>
      </w:pPr>
      <w:r w:rsidRPr="000B4DA4">
        <w:t>функционирование МБУ «ММЦ «Бригантина»;</w:t>
      </w:r>
    </w:p>
    <w:p w:rsidR="002170E5" w:rsidRPr="000B4DA4" w:rsidRDefault="002170E5" w:rsidP="002170E5">
      <w:pPr>
        <w:numPr>
          <w:ilvl w:val="0"/>
          <w:numId w:val="22"/>
        </w:numPr>
        <w:ind w:left="0" w:firstLine="284"/>
      </w:pPr>
      <w:r w:rsidRPr="000B4DA4">
        <w:t>реализация мероприятий по патриотическому воспитанию молодежи города Назарово;</w:t>
      </w:r>
    </w:p>
    <w:p w:rsidR="002170E5" w:rsidRPr="000B4DA4" w:rsidRDefault="002170E5" w:rsidP="002170E5">
      <w:pPr>
        <w:numPr>
          <w:ilvl w:val="0"/>
          <w:numId w:val="22"/>
        </w:numPr>
        <w:ind w:left="0" w:firstLine="284"/>
      </w:pPr>
      <w:r w:rsidRPr="000B4DA4">
        <w:t>реализация мероприятий по обеспечению жильем молодых семей в городе Назарово.</w:t>
      </w:r>
    </w:p>
    <w:p w:rsidR="002170E5" w:rsidRPr="000B4DA4" w:rsidRDefault="002170E5" w:rsidP="002170E5">
      <w:pPr>
        <w:ind w:firstLine="709"/>
      </w:pPr>
      <w:r w:rsidRPr="000B4DA4">
        <w:t xml:space="preserve">Объемы финансирования </w:t>
      </w:r>
      <w:r w:rsidR="007804D2" w:rsidRPr="000B4DA4">
        <w:t>П</w:t>
      </w:r>
      <w:r w:rsidRPr="000B4DA4">
        <w:t>рограммы по источникам и направлениям расходования сре</w:t>
      </w:r>
      <w:proofErr w:type="gramStart"/>
      <w:r w:rsidRPr="000B4DA4">
        <w:t>дств пр</w:t>
      </w:r>
      <w:proofErr w:type="gramEnd"/>
      <w:r w:rsidRPr="000B4DA4">
        <w:t xml:space="preserve">едставлены в </w:t>
      </w:r>
      <w:r w:rsidR="00C70FEE" w:rsidRPr="000B4DA4">
        <w:t>приложении № 7</w:t>
      </w:r>
      <w:r w:rsidR="00704AC9">
        <w:t xml:space="preserve"> </w:t>
      </w:r>
      <w:r w:rsidRPr="000B4DA4">
        <w:t>к Программе.</w:t>
      </w:r>
    </w:p>
    <w:p w:rsidR="002170E5" w:rsidRPr="001625E4" w:rsidRDefault="002170E5" w:rsidP="002170E5">
      <w:pPr>
        <w:snapToGrid w:val="0"/>
        <w:ind w:firstLine="709"/>
      </w:pPr>
      <w:r w:rsidRPr="000B4DA4">
        <w:t>Общий объем финансирования подпрограммы на 201</w:t>
      </w:r>
      <w:r w:rsidR="001625E4">
        <w:t>7</w:t>
      </w:r>
      <w:r w:rsidRPr="000B4DA4">
        <w:t xml:space="preserve"> – 201</w:t>
      </w:r>
      <w:r w:rsidR="001625E4">
        <w:t>9</w:t>
      </w:r>
      <w:r w:rsidRPr="000B4DA4">
        <w:t xml:space="preserve"> годы составляет </w:t>
      </w:r>
      <w:r w:rsidR="001625E4" w:rsidRPr="002959F2">
        <w:t xml:space="preserve">24 </w:t>
      </w:r>
      <w:r w:rsidR="005A78FB">
        <w:t>3</w:t>
      </w:r>
      <w:r w:rsidR="000102EF">
        <w:t>9</w:t>
      </w:r>
      <w:r w:rsidR="001625E4" w:rsidRPr="002959F2">
        <w:t>9,</w:t>
      </w:r>
      <w:r w:rsidR="008E1BC8">
        <w:t>430</w:t>
      </w:r>
      <w:r w:rsidRPr="000B4DA4">
        <w:t xml:space="preserve"> тыс. </w:t>
      </w:r>
      <w:r w:rsidRPr="001625E4">
        <w:t>рублей</w:t>
      </w:r>
      <w:r w:rsidRPr="001625E4">
        <w:rPr>
          <w:color w:val="000000"/>
          <w:lang w:eastAsia="ru-RU"/>
        </w:rPr>
        <w:t xml:space="preserve">, </w:t>
      </w:r>
      <w:r w:rsidRPr="001625E4">
        <w:t xml:space="preserve">в том числе за счет средств федерального бюджета – 0 тыс. рублей, краевого бюджета </w:t>
      </w:r>
      <w:r w:rsidR="001625E4" w:rsidRPr="001625E4">
        <w:rPr>
          <w:color w:val="000000"/>
        </w:rPr>
        <w:t xml:space="preserve">1 962,30 </w:t>
      </w:r>
      <w:r w:rsidRPr="001625E4">
        <w:t xml:space="preserve">тыс. рублей, местного бюджета – </w:t>
      </w:r>
      <w:r w:rsidR="000102EF">
        <w:t>22 14</w:t>
      </w:r>
      <w:r w:rsidR="001625E4" w:rsidRPr="001625E4">
        <w:t xml:space="preserve">2,118 </w:t>
      </w:r>
      <w:r w:rsidRPr="001625E4">
        <w:t xml:space="preserve">тыс. рублей, внебюджетных источников- </w:t>
      </w:r>
      <w:r w:rsidR="00AD5F10">
        <w:t>195, 00</w:t>
      </w:r>
      <w:r w:rsidRPr="001625E4">
        <w:t xml:space="preserve"> тыс. рублей, в том числе по годам реализации:</w:t>
      </w:r>
    </w:p>
    <w:p w:rsidR="002170E5" w:rsidRPr="001625E4" w:rsidRDefault="002170E5" w:rsidP="002170E5">
      <w:pPr>
        <w:snapToGrid w:val="0"/>
        <w:ind w:left="-108" w:firstLine="816"/>
      </w:pPr>
      <w:proofErr w:type="gramStart"/>
      <w:r w:rsidRPr="001625E4">
        <w:t>201</w:t>
      </w:r>
      <w:r w:rsidR="00A915AD" w:rsidRPr="001625E4">
        <w:t>7</w:t>
      </w:r>
      <w:r w:rsidRPr="001625E4">
        <w:t xml:space="preserve"> год </w:t>
      </w:r>
      <w:r w:rsidR="008E1BC8">
        <w:t>8 199,810</w:t>
      </w:r>
      <w:r w:rsidRPr="001625E4">
        <w:t xml:space="preserve"> тыс. рублей, в том числе за счет средств федерального бюджета – 0 тыс. рублей, краевого бюджета – </w:t>
      </w:r>
      <w:r w:rsidR="001625E4" w:rsidRPr="001625E4">
        <w:rPr>
          <w:color w:val="000000"/>
        </w:rPr>
        <w:t xml:space="preserve">654,10 </w:t>
      </w:r>
      <w:r w:rsidRPr="001625E4">
        <w:t xml:space="preserve">тыс. рублей, местного бюджета – </w:t>
      </w:r>
      <w:r w:rsidR="001625E4" w:rsidRPr="001625E4">
        <w:t xml:space="preserve">7 </w:t>
      </w:r>
      <w:r w:rsidR="008E1BC8">
        <w:t>480,710</w:t>
      </w:r>
      <w:r w:rsidR="001625E4" w:rsidRPr="001625E4">
        <w:t xml:space="preserve"> </w:t>
      </w:r>
      <w:r w:rsidRPr="001625E4">
        <w:t xml:space="preserve">тыс. рублей внебюджетных источников – </w:t>
      </w:r>
      <w:r w:rsidR="00AD5F10">
        <w:t>65,00</w:t>
      </w:r>
      <w:r w:rsidRPr="001625E4">
        <w:t xml:space="preserve"> тыс. рублей.</w:t>
      </w:r>
      <w:proofErr w:type="gramEnd"/>
    </w:p>
    <w:p w:rsidR="002170E5" w:rsidRPr="001625E4" w:rsidRDefault="002170E5" w:rsidP="002170E5">
      <w:pPr>
        <w:snapToGrid w:val="0"/>
        <w:ind w:left="-108" w:firstLine="816"/>
      </w:pPr>
      <w:proofErr w:type="gramStart"/>
      <w:r w:rsidRPr="001625E4">
        <w:t>201</w:t>
      </w:r>
      <w:r w:rsidR="00A915AD" w:rsidRPr="001625E4">
        <w:t>8</w:t>
      </w:r>
      <w:r w:rsidRPr="001625E4">
        <w:t xml:space="preserve"> год </w:t>
      </w:r>
      <w:r w:rsidR="008E1BC8">
        <w:t>8 099,810</w:t>
      </w:r>
      <w:r w:rsidRPr="001625E4">
        <w:t xml:space="preserve"> тыс. рублей, в том числе за счет средств федерального бюджета – 0 тыс. рублей, краевого бюджета - </w:t>
      </w:r>
      <w:r w:rsidR="001625E4" w:rsidRPr="001625E4">
        <w:rPr>
          <w:color w:val="000000"/>
        </w:rPr>
        <w:t xml:space="preserve">654,10 </w:t>
      </w:r>
      <w:r w:rsidRPr="001625E4">
        <w:t xml:space="preserve">тыс. рублей, местного бюджета – </w:t>
      </w:r>
      <w:r w:rsidR="001625E4" w:rsidRPr="001625E4">
        <w:t>7 380,7</w:t>
      </w:r>
      <w:r w:rsidR="008E1BC8">
        <w:t>10</w:t>
      </w:r>
      <w:r w:rsidR="001625E4" w:rsidRPr="001625E4">
        <w:t xml:space="preserve"> </w:t>
      </w:r>
      <w:r w:rsidRPr="001625E4">
        <w:t xml:space="preserve">тыс. рублей внебюджетных источников - </w:t>
      </w:r>
      <w:r w:rsidR="00AD5F10">
        <w:t>65,00</w:t>
      </w:r>
      <w:r w:rsidRPr="001625E4">
        <w:t xml:space="preserve"> тыс. рублей.</w:t>
      </w:r>
      <w:proofErr w:type="gramEnd"/>
    </w:p>
    <w:p w:rsidR="002170E5" w:rsidRPr="000B4DA4" w:rsidRDefault="002170E5" w:rsidP="002170E5">
      <w:pPr>
        <w:snapToGrid w:val="0"/>
        <w:ind w:left="-108" w:firstLine="817"/>
      </w:pPr>
      <w:proofErr w:type="gramStart"/>
      <w:r w:rsidRPr="001625E4">
        <w:t>201</w:t>
      </w:r>
      <w:r w:rsidR="00A915AD" w:rsidRPr="001625E4">
        <w:t>9</w:t>
      </w:r>
      <w:r w:rsidRPr="001625E4">
        <w:t xml:space="preserve"> год </w:t>
      </w:r>
      <w:r w:rsidR="008E1BC8">
        <w:t xml:space="preserve">8 099,810 </w:t>
      </w:r>
      <w:r w:rsidRPr="001625E4">
        <w:t xml:space="preserve">тыс. рублей, в том числе за счет средств федерального бюджета – 0 тыс. рублей, краевого бюджета - </w:t>
      </w:r>
      <w:r w:rsidR="001625E4" w:rsidRPr="001625E4">
        <w:rPr>
          <w:color w:val="000000"/>
        </w:rPr>
        <w:t xml:space="preserve">654,10 </w:t>
      </w:r>
      <w:r w:rsidRPr="001625E4">
        <w:t xml:space="preserve">тыс. рублей, местного бюджета – </w:t>
      </w:r>
      <w:r w:rsidR="008E1BC8" w:rsidRPr="001625E4">
        <w:t>7 380,7</w:t>
      </w:r>
      <w:r w:rsidR="008E1BC8">
        <w:t>10</w:t>
      </w:r>
      <w:r w:rsidR="008E1BC8" w:rsidRPr="001625E4">
        <w:t xml:space="preserve"> </w:t>
      </w:r>
      <w:r w:rsidRPr="001625E4">
        <w:t xml:space="preserve">тыс. рублей внебюджетных источников - </w:t>
      </w:r>
      <w:r w:rsidR="00AD5F10">
        <w:t>65,00</w:t>
      </w:r>
      <w:r w:rsidRPr="001625E4">
        <w:t xml:space="preserve"> тыс. рублей.</w:t>
      </w:r>
      <w:proofErr w:type="gramEnd"/>
    </w:p>
    <w:p w:rsidR="00691610" w:rsidRPr="000B4DA4" w:rsidRDefault="00691610" w:rsidP="0038005B">
      <w:pPr>
        <w:widowControl w:val="0"/>
        <w:spacing w:line="100" w:lineRule="atLeast"/>
        <w:ind w:left="720"/>
        <w:jc w:val="center"/>
      </w:pPr>
    </w:p>
    <w:p w:rsidR="0038005B" w:rsidRPr="000B4DA4" w:rsidRDefault="0038005B" w:rsidP="0038005B">
      <w:pPr>
        <w:widowControl w:val="0"/>
        <w:spacing w:line="100" w:lineRule="atLeast"/>
        <w:ind w:left="720"/>
        <w:jc w:val="center"/>
      </w:pPr>
      <w:r w:rsidRPr="000B4DA4">
        <w:t xml:space="preserve">Паспорт </w:t>
      </w:r>
      <w:r w:rsidR="00DA2B2F">
        <w:t xml:space="preserve">2 </w:t>
      </w:r>
      <w:r w:rsidRPr="000B4DA4">
        <w:t>подпрограммы</w:t>
      </w:r>
      <w:r w:rsidR="00DA2B2F">
        <w:t xml:space="preserve"> Программы</w:t>
      </w:r>
    </w:p>
    <w:p w:rsidR="0038005B" w:rsidRPr="000B4DA4" w:rsidRDefault="0038005B" w:rsidP="0038005B">
      <w:pPr>
        <w:pStyle w:val="ConsPlusTitle"/>
        <w:ind w:left="720"/>
        <w:jc w:val="center"/>
        <w:rPr>
          <w:rFonts w:ascii="Times New Roman" w:hAnsi="Times New Roman" w:cs="Times New Roman"/>
          <w:sz w:val="24"/>
          <w:szCs w:val="24"/>
        </w:rPr>
      </w:pPr>
    </w:p>
    <w:tbl>
      <w:tblPr>
        <w:tblW w:w="9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769"/>
        <w:gridCol w:w="6804"/>
      </w:tblGrid>
      <w:tr w:rsidR="0038005B" w:rsidRPr="000B4DA4" w:rsidTr="00691610">
        <w:trPr>
          <w:trHeight w:val="633"/>
        </w:trPr>
        <w:tc>
          <w:tcPr>
            <w:tcW w:w="2769" w:type="dxa"/>
            <w:shd w:val="clear" w:color="auto" w:fill="auto"/>
          </w:tcPr>
          <w:p w:rsidR="0038005B" w:rsidRPr="005C2CF5" w:rsidRDefault="0038005B" w:rsidP="0038005B">
            <w:pPr>
              <w:pStyle w:val="ConsPlusCell"/>
              <w:spacing w:line="240" w:lineRule="auto"/>
              <w:contextualSpacing/>
              <w:rPr>
                <w:rFonts w:ascii="Times New Roman" w:hAnsi="Times New Roman" w:cs="Times New Roman"/>
                <w:b/>
                <w:sz w:val="24"/>
                <w:szCs w:val="24"/>
              </w:rPr>
            </w:pPr>
            <w:r w:rsidRPr="005C2CF5">
              <w:rPr>
                <w:rFonts w:ascii="Times New Roman" w:hAnsi="Times New Roman" w:cs="Times New Roman"/>
                <w:b/>
                <w:sz w:val="24"/>
                <w:szCs w:val="24"/>
              </w:rPr>
              <w:t>Наименование</w:t>
            </w:r>
            <w:r w:rsidRPr="005C2CF5">
              <w:rPr>
                <w:rFonts w:ascii="Times New Roman" w:hAnsi="Times New Roman" w:cs="Times New Roman"/>
                <w:b/>
                <w:sz w:val="24"/>
                <w:szCs w:val="24"/>
              </w:rPr>
              <w:br/>
              <w:t xml:space="preserve">подпрограммы </w:t>
            </w:r>
          </w:p>
        </w:tc>
        <w:tc>
          <w:tcPr>
            <w:tcW w:w="6804" w:type="dxa"/>
            <w:shd w:val="clear" w:color="auto" w:fill="auto"/>
          </w:tcPr>
          <w:p w:rsidR="0038005B" w:rsidRPr="005C2CF5" w:rsidRDefault="0038005B" w:rsidP="0038005B">
            <w:pPr>
              <w:pStyle w:val="ConsPlusTitle"/>
              <w:spacing w:line="240" w:lineRule="auto"/>
              <w:contextualSpacing/>
              <w:rPr>
                <w:rFonts w:ascii="Times New Roman" w:hAnsi="Times New Roman" w:cs="Times New Roman"/>
                <w:sz w:val="24"/>
                <w:szCs w:val="24"/>
              </w:rPr>
            </w:pPr>
            <w:r w:rsidRPr="005C2CF5">
              <w:rPr>
                <w:rFonts w:ascii="Times New Roman" w:hAnsi="Times New Roman" w:cs="Times New Roman"/>
                <w:sz w:val="24"/>
                <w:szCs w:val="24"/>
              </w:rPr>
              <w:t>«Патриотическое воспитание молодежи города Назарово» (далее - подпрограмма)</w:t>
            </w:r>
          </w:p>
        </w:tc>
      </w:tr>
      <w:tr w:rsidR="0038005B" w:rsidRPr="000B4DA4" w:rsidTr="00691610">
        <w:trPr>
          <w:trHeight w:val="800"/>
        </w:trPr>
        <w:tc>
          <w:tcPr>
            <w:tcW w:w="2769" w:type="dxa"/>
            <w:shd w:val="clear" w:color="auto" w:fill="auto"/>
          </w:tcPr>
          <w:p w:rsidR="0038005B" w:rsidRPr="000B4DA4" w:rsidRDefault="0038005B" w:rsidP="0038005B">
            <w:pPr>
              <w:pStyle w:val="ConsPlusCell"/>
              <w:rPr>
                <w:rFonts w:ascii="Times New Roman" w:eastAsia="Calibri" w:hAnsi="Times New Roman" w:cs="Times New Roman"/>
                <w:spacing w:val="-2"/>
                <w:sz w:val="24"/>
                <w:szCs w:val="24"/>
              </w:rPr>
            </w:pPr>
            <w:r w:rsidRPr="000B4DA4">
              <w:rPr>
                <w:rFonts w:ascii="Times New Roman" w:hAnsi="Times New Roman" w:cs="Times New Roman"/>
                <w:sz w:val="24"/>
                <w:szCs w:val="24"/>
              </w:rPr>
              <w:t>Исполнители мероприятий подпрограммы</w:t>
            </w:r>
          </w:p>
        </w:tc>
        <w:tc>
          <w:tcPr>
            <w:tcW w:w="6804" w:type="dxa"/>
            <w:shd w:val="clear" w:color="auto" w:fill="auto"/>
          </w:tcPr>
          <w:p w:rsidR="0038005B" w:rsidRPr="000B4DA4" w:rsidRDefault="0038005B" w:rsidP="0038005B">
            <w:pPr>
              <w:pStyle w:val="ConsPlusCell"/>
              <w:spacing w:line="240" w:lineRule="auto"/>
              <w:contextualSpacing/>
              <w:rPr>
                <w:rFonts w:ascii="Times New Roman" w:hAnsi="Times New Roman" w:cs="Times New Roman"/>
                <w:sz w:val="24"/>
                <w:szCs w:val="24"/>
              </w:rPr>
            </w:pPr>
            <w:r w:rsidRPr="000B4DA4">
              <w:rPr>
                <w:rFonts w:ascii="Times New Roman" w:hAnsi="Times New Roman" w:cs="Times New Roman"/>
                <w:sz w:val="24"/>
                <w:szCs w:val="24"/>
              </w:rPr>
              <w:t>Администрация города Назарово</w:t>
            </w:r>
            <w:r w:rsidR="00691610" w:rsidRPr="000B4DA4">
              <w:rPr>
                <w:rFonts w:ascii="Times New Roman" w:hAnsi="Times New Roman" w:cs="Times New Roman"/>
                <w:sz w:val="24"/>
                <w:szCs w:val="24"/>
              </w:rPr>
              <w:t xml:space="preserve"> </w:t>
            </w:r>
            <w:r w:rsidRPr="000B4DA4">
              <w:rPr>
                <w:rFonts w:ascii="Times New Roman" w:hAnsi="Times New Roman" w:cs="Times New Roman"/>
                <w:sz w:val="24"/>
                <w:szCs w:val="24"/>
              </w:rPr>
              <w:t>(специалисты по молодежной политике);</w:t>
            </w:r>
          </w:p>
          <w:p w:rsidR="0038005B" w:rsidRPr="000B4DA4" w:rsidRDefault="0038005B" w:rsidP="0038005B">
            <w:pPr>
              <w:pStyle w:val="ConsPlusCell"/>
              <w:spacing w:line="240" w:lineRule="auto"/>
              <w:contextualSpacing/>
              <w:rPr>
                <w:rFonts w:ascii="Times New Roman" w:hAnsi="Times New Roman" w:cs="Times New Roman"/>
                <w:sz w:val="24"/>
                <w:szCs w:val="24"/>
              </w:rPr>
            </w:pPr>
            <w:r w:rsidRPr="000B4DA4">
              <w:rPr>
                <w:rFonts w:ascii="Times New Roman" w:hAnsi="Times New Roman" w:cs="Times New Roman"/>
                <w:sz w:val="24"/>
                <w:szCs w:val="24"/>
              </w:rPr>
              <w:t>Управление образования</w:t>
            </w:r>
            <w:proofErr w:type="gramStart"/>
            <w:r w:rsidRPr="000B4DA4">
              <w:rPr>
                <w:rFonts w:ascii="Times New Roman" w:hAnsi="Times New Roman" w:cs="Times New Roman"/>
                <w:sz w:val="24"/>
                <w:szCs w:val="24"/>
              </w:rPr>
              <w:t xml:space="preserve"> ;</w:t>
            </w:r>
            <w:proofErr w:type="gramEnd"/>
          </w:p>
          <w:p w:rsidR="0038005B" w:rsidRPr="000B4DA4" w:rsidRDefault="0038005B" w:rsidP="0038005B">
            <w:pPr>
              <w:widowControl w:val="0"/>
              <w:autoSpaceDE w:val="0"/>
              <w:autoSpaceDN w:val="0"/>
              <w:adjustRightInd w:val="0"/>
            </w:pPr>
            <w:r w:rsidRPr="000B4DA4">
              <w:t>Отдел военного комиссариата Красноярского края по городу Назарово и Назаровскому району;</w:t>
            </w:r>
          </w:p>
          <w:p w:rsidR="0038005B" w:rsidRPr="000B4DA4" w:rsidRDefault="0038005B" w:rsidP="0038005B">
            <w:pPr>
              <w:widowControl w:val="0"/>
              <w:autoSpaceDE w:val="0"/>
              <w:autoSpaceDN w:val="0"/>
              <w:adjustRightInd w:val="0"/>
            </w:pPr>
            <w:r w:rsidRPr="000B4DA4">
              <w:t>Муниципальное бюджетное учреждение «Многопрофильный молодежный центр «Бригантина».</w:t>
            </w:r>
          </w:p>
        </w:tc>
      </w:tr>
      <w:tr w:rsidR="0038005B" w:rsidRPr="000B4DA4" w:rsidTr="00691610">
        <w:trPr>
          <w:trHeight w:val="928"/>
        </w:trPr>
        <w:tc>
          <w:tcPr>
            <w:tcW w:w="2769" w:type="dxa"/>
            <w:shd w:val="clear" w:color="auto" w:fill="auto"/>
          </w:tcPr>
          <w:p w:rsidR="0038005B" w:rsidRPr="000B4DA4" w:rsidRDefault="0038005B" w:rsidP="0038005B">
            <w:pPr>
              <w:pStyle w:val="ConsPlusCell"/>
              <w:spacing w:line="240" w:lineRule="auto"/>
              <w:contextualSpacing/>
              <w:rPr>
                <w:rFonts w:ascii="Times New Roman" w:hAnsi="Times New Roman" w:cs="Times New Roman"/>
                <w:sz w:val="24"/>
                <w:szCs w:val="24"/>
              </w:rPr>
            </w:pPr>
            <w:r w:rsidRPr="000B4DA4">
              <w:rPr>
                <w:rFonts w:ascii="Times New Roman" w:hAnsi="Times New Roman" w:cs="Times New Roman"/>
                <w:sz w:val="24"/>
                <w:szCs w:val="24"/>
              </w:rPr>
              <w:t xml:space="preserve">Цель </w:t>
            </w:r>
            <w:r w:rsidRPr="000B4DA4">
              <w:rPr>
                <w:rFonts w:ascii="Times New Roman" w:hAnsi="Times New Roman" w:cs="Times New Roman"/>
                <w:sz w:val="24"/>
                <w:szCs w:val="24"/>
              </w:rPr>
              <w:br/>
              <w:t xml:space="preserve">подпрограммы </w:t>
            </w:r>
          </w:p>
        </w:tc>
        <w:tc>
          <w:tcPr>
            <w:tcW w:w="6804" w:type="dxa"/>
            <w:shd w:val="clear" w:color="auto" w:fill="auto"/>
          </w:tcPr>
          <w:p w:rsidR="0038005B" w:rsidRPr="000B4DA4" w:rsidRDefault="0038005B" w:rsidP="0038005B">
            <w:pPr>
              <w:contextualSpacing/>
            </w:pPr>
            <w:r w:rsidRPr="000B4DA4">
              <w:t>Создание условий для дальнейшего развития и совершенствования системы  патриотического воспитания молодежи города Назарово</w:t>
            </w:r>
          </w:p>
        </w:tc>
      </w:tr>
      <w:tr w:rsidR="0038005B" w:rsidRPr="000B4DA4" w:rsidTr="00691610">
        <w:trPr>
          <w:trHeight w:val="317"/>
        </w:trPr>
        <w:tc>
          <w:tcPr>
            <w:tcW w:w="2769" w:type="dxa"/>
            <w:shd w:val="clear" w:color="auto" w:fill="auto"/>
          </w:tcPr>
          <w:p w:rsidR="0038005B" w:rsidRPr="000B4DA4" w:rsidRDefault="0038005B" w:rsidP="0038005B">
            <w:pPr>
              <w:pStyle w:val="ConsPlusCell"/>
              <w:spacing w:line="240" w:lineRule="auto"/>
              <w:contextualSpacing/>
              <w:rPr>
                <w:rFonts w:ascii="Times New Roman" w:hAnsi="Times New Roman" w:cs="Times New Roman"/>
                <w:sz w:val="24"/>
                <w:szCs w:val="24"/>
              </w:rPr>
            </w:pPr>
            <w:r w:rsidRPr="000B4DA4">
              <w:rPr>
                <w:rFonts w:ascii="Times New Roman" w:hAnsi="Times New Roman" w:cs="Times New Roman"/>
                <w:sz w:val="24"/>
                <w:szCs w:val="24"/>
              </w:rPr>
              <w:t xml:space="preserve">Задачи </w:t>
            </w:r>
          </w:p>
          <w:p w:rsidR="0038005B" w:rsidRPr="000B4DA4" w:rsidRDefault="0038005B" w:rsidP="0038005B">
            <w:pPr>
              <w:pStyle w:val="ConsPlusCell"/>
              <w:spacing w:line="240" w:lineRule="auto"/>
              <w:contextualSpacing/>
              <w:rPr>
                <w:rFonts w:ascii="Times New Roman" w:hAnsi="Times New Roman" w:cs="Times New Roman"/>
                <w:sz w:val="24"/>
                <w:szCs w:val="24"/>
              </w:rPr>
            </w:pPr>
            <w:r w:rsidRPr="000B4DA4">
              <w:rPr>
                <w:rFonts w:ascii="Times New Roman" w:hAnsi="Times New Roman" w:cs="Times New Roman"/>
                <w:sz w:val="24"/>
                <w:szCs w:val="24"/>
              </w:rPr>
              <w:t>подпрограммы</w:t>
            </w:r>
          </w:p>
        </w:tc>
        <w:tc>
          <w:tcPr>
            <w:tcW w:w="6804" w:type="dxa"/>
            <w:shd w:val="clear" w:color="auto" w:fill="auto"/>
          </w:tcPr>
          <w:p w:rsidR="0038005B" w:rsidRPr="000B4DA4" w:rsidRDefault="00DA2B2F" w:rsidP="00DA2B2F">
            <w:pPr>
              <w:pStyle w:val="aff1"/>
              <w:ind w:left="55"/>
              <w:contextualSpacing/>
              <w:jc w:val="both"/>
              <w:rPr>
                <w:rFonts w:ascii="Times New Roman" w:hAnsi="Times New Roman" w:cs="Times New Roman"/>
                <w:sz w:val="24"/>
                <w:szCs w:val="24"/>
              </w:rPr>
            </w:pPr>
            <w:r>
              <w:rPr>
                <w:rFonts w:ascii="Times New Roman" w:hAnsi="Times New Roman" w:cs="Times New Roman"/>
                <w:sz w:val="24"/>
                <w:szCs w:val="24"/>
              </w:rPr>
              <w:t>1) У</w:t>
            </w:r>
            <w:r w:rsidR="0038005B" w:rsidRPr="000B4DA4">
              <w:rPr>
                <w:rFonts w:ascii="Times New Roman" w:hAnsi="Times New Roman" w:cs="Times New Roman"/>
                <w:sz w:val="24"/>
                <w:szCs w:val="24"/>
              </w:rPr>
              <w:t>крепление мат</w:t>
            </w:r>
            <w:r>
              <w:rPr>
                <w:rFonts w:ascii="Times New Roman" w:hAnsi="Times New Roman" w:cs="Times New Roman"/>
                <w:sz w:val="24"/>
                <w:szCs w:val="24"/>
              </w:rPr>
              <w:t xml:space="preserve">ериально-технического оснащения </w:t>
            </w:r>
            <w:r w:rsidR="0038005B" w:rsidRPr="000B4DA4">
              <w:rPr>
                <w:rFonts w:ascii="Times New Roman" w:hAnsi="Times New Roman" w:cs="Times New Roman"/>
                <w:sz w:val="24"/>
                <w:szCs w:val="24"/>
              </w:rPr>
              <w:t>муниципального молодежного центра, участвующего в патриотическом воспитании молодежи города Назарово</w:t>
            </w:r>
            <w:r>
              <w:rPr>
                <w:rFonts w:ascii="Times New Roman" w:hAnsi="Times New Roman" w:cs="Times New Roman"/>
                <w:sz w:val="24"/>
                <w:szCs w:val="24"/>
              </w:rPr>
              <w:t xml:space="preserve"> и </w:t>
            </w:r>
            <w:r w:rsidR="0038005B" w:rsidRPr="000B4DA4">
              <w:rPr>
                <w:rFonts w:ascii="Times New Roman" w:hAnsi="Times New Roman" w:cs="Times New Roman"/>
                <w:sz w:val="24"/>
                <w:szCs w:val="24"/>
              </w:rPr>
              <w:t xml:space="preserve"> осуществлении добровольческой деятельности;</w:t>
            </w:r>
            <w:r w:rsidR="0038005B" w:rsidRPr="000B4DA4">
              <w:rPr>
                <w:rFonts w:ascii="Times New Roman" w:hAnsi="Times New Roman" w:cs="Times New Roman"/>
                <w:sz w:val="24"/>
                <w:szCs w:val="24"/>
              </w:rPr>
              <w:br/>
            </w:r>
            <w:r>
              <w:rPr>
                <w:rFonts w:ascii="Times New Roman" w:hAnsi="Times New Roman" w:cs="Times New Roman"/>
                <w:sz w:val="24"/>
                <w:szCs w:val="24"/>
              </w:rPr>
              <w:t>2) В</w:t>
            </w:r>
            <w:r w:rsidR="0038005B" w:rsidRPr="000B4DA4">
              <w:rPr>
                <w:rFonts w:ascii="Times New Roman" w:hAnsi="Times New Roman" w:cs="Times New Roman"/>
                <w:sz w:val="24"/>
                <w:szCs w:val="24"/>
              </w:rPr>
              <w:t>овлечение молодежи города Назарово</w:t>
            </w:r>
            <w:r w:rsidR="00F77303">
              <w:rPr>
                <w:rFonts w:ascii="Times New Roman" w:hAnsi="Times New Roman" w:cs="Times New Roman"/>
                <w:sz w:val="24"/>
                <w:szCs w:val="24"/>
              </w:rPr>
              <w:t xml:space="preserve"> в </w:t>
            </w:r>
            <w:r w:rsidR="0038005B" w:rsidRPr="000B4DA4">
              <w:rPr>
                <w:rFonts w:ascii="Times New Roman" w:hAnsi="Times New Roman" w:cs="Times New Roman"/>
                <w:sz w:val="24"/>
                <w:szCs w:val="24"/>
              </w:rPr>
              <w:t>социальную практ</w:t>
            </w:r>
            <w:r w:rsidR="00F77303">
              <w:rPr>
                <w:rFonts w:ascii="Times New Roman" w:hAnsi="Times New Roman" w:cs="Times New Roman"/>
                <w:sz w:val="24"/>
                <w:szCs w:val="24"/>
              </w:rPr>
              <w:t xml:space="preserve">ику, совершенствующую основные </w:t>
            </w:r>
            <w:r w:rsidR="0038005B" w:rsidRPr="000B4DA4">
              <w:rPr>
                <w:rFonts w:ascii="Times New Roman" w:hAnsi="Times New Roman" w:cs="Times New Roman"/>
                <w:sz w:val="24"/>
                <w:szCs w:val="24"/>
              </w:rPr>
              <w:t>направлени</w:t>
            </w:r>
            <w:r w:rsidR="00691610" w:rsidRPr="000B4DA4">
              <w:rPr>
                <w:rFonts w:ascii="Times New Roman" w:hAnsi="Times New Roman" w:cs="Times New Roman"/>
                <w:sz w:val="24"/>
                <w:szCs w:val="24"/>
              </w:rPr>
              <w:t>я патриотического воспитания и</w:t>
            </w:r>
            <w:r w:rsidR="0038005B" w:rsidRPr="000B4DA4">
              <w:rPr>
                <w:rFonts w:ascii="Times New Roman" w:hAnsi="Times New Roman" w:cs="Times New Roman"/>
                <w:sz w:val="24"/>
                <w:szCs w:val="24"/>
              </w:rPr>
              <w:t xml:space="preserve">  повышение уровня социальной активности молодежи города.</w:t>
            </w:r>
          </w:p>
        </w:tc>
      </w:tr>
      <w:tr w:rsidR="0038005B" w:rsidRPr="000B4DA4" w:rsidTr="00691610">
        <w:trPr>
          <w:trHeight w:val="800"/>
        </w:trPr>
        <w:tc>
          <w:tcPr>
            <w:tcW w:w="2769" w:type="dxa"/>
            <w:shd w:val="clear" w:color="auto" w:fill="auto"/>
          </w:tcPr>
          <w:p w:rsidR="0038005B" w:rsidRPr="000B4DA4" w:rsidRDefault="0038005B" w:rsidP="0038005B">
            <w:pPr>
              <w:pStyle w:val="ConsPlusCell"/>
              <w:spacing w:line="240" w:lineRule="auto"/>
              <w:contextualSpacing/>
              <w:rPr>
                <w:rFonts w:ascii="Times New Roman" w:hAnsi="Times New Roman" w:cs="Times New Roman"/>
                <w:sz w:val="24"/>
                <w:szCs w:val="24"/>
              </w:rPr>
            </w:pPr>
            <w:r w:rsidRPr="000B4DA4">
              <w:rPr>
                <w:rFonts w:ascii="Times New Roman" w:hAnsi="Times New Roman" w:cs="Times New Roman"/>
                <w:sz w:val="24"/>
                <w:szCs w:val="24"/>
              </w:rPr>
              <w:t>Показатели результативности подпрограммы</w:t>
            </w:r>
          </w:p>
        </w:tc>
        <w:tc>
          <w:tcPr>
            <w:tcW w:w="6804" w:type="dxa"/>
            <w:shd w:val="clear" w:color="auto" w:fill="auto"/>
          </w:tcPr>
          <w:p w:rsidR="0038005B" w:rsidRPr="000E5E20" w:rsidRDefault="0038005B" w:rsidP="0038005B">
            <w:pPr>
              <w:pStyle w:val="ConsPlusCell"/>
              <w:spacing w:line="240" w:lineRule="auto"/>
              <w:jc w:val="both"/>
              <w:rPr>
                <w:rFonts w:ascii="Times New Roman" w:hAnsi="Times New Roman" w:cs="Times New Roman"/>
                <w:sz w:val="24"/>
                <w:szCs w:val="24"/>
              </w:rPr>
            </w:pPr>
            <w:r w:rsidRPr="000B4DA4">
              <w:rPr>
                <w:rFonts w:ascii="Times New Roman" w:hAnsi="Times New Roman" w:cs="Times New Roman"/>
                <w:sz w:val="24"/>
                <w:szCs w:val="24"/>
              </w:rPr>
              <w:t xml:space="preserve">Удельный вес молодых граждан, проживающих в городе </w:t>
            </w:r>
            <w:r w:rsidRPr="000E5E20">
              <w:rPr>
                <w:rFonts w:ascii="Times New Roman" w:hAnsi="Times New Roman" w:cs="Times New Roman"/>
                <w:sz w:val="24"/>
                <w:szCs w:val="24"/>
              </w:rPr>
              <w:t xml:space="preserve">Назарово, вовлеченных в изучение истории Отечества, краеведческую деятельность, в их общей численности </w:t>
            </w:r>
            <w:r w:rsidRPr="000E5E20">
              <w:rPr>
                <w:rFonts w:ascii="Times New Roman" w:eastAsia="Times New Roman" w:hAnsi="Times New Roman" w:cs="Times New Roman"/>
                <w:kern w:val="0"/>
                <w:sz w:val="24"/>
                <w:szCs w:val="24"/>
                <w:lang w:eastAsia="ru-RU"/>
              </w:rPr>
              <w:t xml:space="preserve">до </w:t>
            </w:r>
            <w:r w:rsidRPr="000E5E20">
              <w:rPr>
                <w:rFonts w:ascii="Times New Roman" w:hAnsi="Times New Roman" w:cs="Times New Roman"/>
                <w:sz w:val="24"/>
                <w:szCs w:val="24"/>
              </w:rPr>
              <w:t>1</w:t>
            </w:r>
            <w:r w:rsidR="00F16AA7" w:rsidRPr="000E5E20">
              <w:rPr>
                <w:rFonts w:ascii="Times New Roman" w:hAnsi="Times New Roman" w:cs="Times New Roman"/>
                <w:sz w:val="24"/>
                <w:szCs w:val="24"/>
              </w:rPr>
              <w:t>,</w:t>
            </w:r>
            <w:r w:rsidR="000E5E20" w:rsidRPr="000E5E20">
              <w:rPr>
                <w:rFonts w:ascii="Times New Roman" w:hAnsi="Times New Roman" w:cs="Times New Roman"/>
                <w:sz w:val="24"/>
                <w:szCs w:val="24"/>
              </w:rPr>
              <w:t>7</w:t>
            </w:r>
            <w:r w:rsidRPr="000E5E20">
              <w:rPr>
                <w:rFonts w:ascii="Times New Roman" w:hAnsi="Times New Roman" w:cs="Times New Roman"/>
                <w:sz w:val="24"/>
                <w:szCs w:val="24"/>
              </w:rPr>
              <w:t>%</w:t>
            </w:r>
            <w:r w:rsidRPr="000E5E20">
              <w:rPr>
                <w:rFonts w:ascii="Times New Roman" w:eastAsia="Times New Roman" w:hAnsi="Times New Roman" w:cs="Times New Roman"/>
                <w:kern w:val="0"/>
                <w:sz w:val="24"/>
                <w:szCs w:val="24"/>
                <w:lang w:eastAsia="ru-RU"/>
              </w:rPr>
              <w:t xml:space="preserve"> в 201</w:t>
            </w:r>
            <w:r w:rsidR="00A915AD" w:rsidRPr="000E5E20">
              <w:rPr>
                <w:rFonts w:ascii="Times New Roman" w:eastAsia="Times New Roman" w:hAnsi="Times New Roman" w:cs="Times New Roman"/>
                <w:kern w:val="0"/>
                <w:sz w:val="24"/>
                <w:szCs w:val="24"/>
                <w:lang w:eastAsia="ru-RU"/>
              </w:rPr>
              <w:t>9</w:t>
            </w:r>
            <w:r w:rsidRPr="000E5E20">
              <w:rPr>
                <w:rFonts w:ascii="Times New Roman" w:eastAsia="Times New Roman" w:hAnsi="Times New Roman" w:cs="Times New Roman"/>
                <w:kern w:val="0"/>
                <w:sz w:val="24"/>
                <w:szCs w:val="24"/>
                <w:lang w:eastAsia="ru-RU"/>
              </w:rPr>
              <w:t xml:space="preserve"> году;</w:t>
            </w:r>
          </w:p>
          <w:p w:rsidR="0038005B" w:rsidRPr="000E5E20" w:rsidRDefault="0038005B" w:rsidP="0038005B">
            <w:pPr>
              <w:widowControl w:val="0"/>
              <w:autoSpaceDE w:val="0"/>
              <w:autoSpaceDN w:val="0"/>
              <w:adjustRightInd w:val="0"/>
            </w:pPr>
            <w:r w:rsidRPr="000E5E20">
              <w:lastRenderedPageBreak/>
              <w:t xml:space="preserve">Удельный вес молодых граждан, проживающих в городе Назарово, являющихся членами или участниками патриотических объединений города, участниками клубов патриотического воспитания муниципальных учреждений города, прошедших подготовку к военной службе в Вооруженных Силах Российской Федерации в их общей численности до </w:t>
            </w:r>
            <w:r w:rsidR="00F8763C" w:rsidRPr="000E5E20">
              <w:t>2</w:t>
            </w:r>
            <w:r w:rsidRPr="000E5E20">
              <w:t>,</w:t>
            </w:r>
            <w:r w:rsidR="000E5E20" w:rsidRPr="000E5E20">
              <w:t>3</w:t>
            </w:r>
            <w:r w:rsidRPr="000E5E20">
              <w:t>% в 201</w:t>
            </w:r>
            <w:r w:rsidR="00A915AD" w:rsidRPr="000E5E20">
              <w:t>9</w:t>
            </w:r>
            <w:r w:rsidRPr="000E5E20">
              <w:t xml:space="preserve"> году;</w:t>
            </w:r>
          </w:p>
          <w:p w:rsidR="0038005B" w:rsidRPr="000B4DA4" w:rsidRDefault="0038005B" w:rsidP="004558BE">
            <w:pPr>
              <w:widowControl w:val="0"/>
              <w:autoSpaceDE w:val="0"/>
              <w:autoSpaceDN w:val="0"/>
              <w:adjustRightInd w:val="0"/>
            </w:pPr>
            <w:r w:rsidRPr="000E5E20">
              <w:t xml:space="preserve">Удельный вес молодых граждан, проживающих в городе Назарово, вовлеченных в добровольческую деятельность, в их общей численности до </w:t>
            </w:r>
            <w:r w:rsidR="000E5E20" w:rsidRPr="000E5E20">
              <w:t>2</w:t>
            </w:r>
            <w:r w:rsidRPr="000E5E20">
              <w:t>,</w:t>
            </w:r>
            <w:r w:rsidR="004558BE">
              <w:t>1</w:t>
            </w:r>
            <w:r w:rsidRPr="000E5E20">
              <w:t xml:space="preserve"> % в 201</w:t>
            </w:r>
            <w:r w:rsidR="00A915AD" w:rsidRPr="000E5E20">
              <w:t xml:space="preserve">9 </w:t>
            </w:r>
            <w:r w:rsidRPr="000E5E20">
              <w:t>году.</w:t>
            </w:r>
          </w:p>
        </w:tc>
      </w:tr>
      <w:tr w:rsidR="0038005B" w:rsidRPr="000B4DA4" w:rsidTr="00691610">
        <w:trPr>
          <w:trHeight w:val="800"/>
        </w:trPr>
        <w:tc>
          <w:tcPr>
            <w:tcW w:w="2769" w:type="dxa"/>
            <w:shd w:val="clear" w:color="auto" w:fill="auto"/>
          </w:tcPr>
          <w:p w:rsidR="0038005B" w:rsidRPr="000B4DA4" w:rsidRDefault="0038005B" w:rsidP="0038005B">
            <w:pPr>
              <w:pStyle w:val="ConsPlusCell"/>
              <w:spacing w:line="240" w:lineRule="auto"/>
              <w:contextualSpacing/>
              <w:rPr>
                <w:rFonts w:ascii="Times New Roman" w:hAnsi="Times New Roman" w:cs="Times New Roman"/>
                <w:sz w:val="24"/>
                <w:szCs w:val="24"/>
              </w:rPr>
            </w:pPr>
            <w:r w:rsidRPr="000B4DA4">
              <w:rPr>
                <w:rFonts w:ascii="Times New Roman" w:hAnsi="Times New Roman" w:cs="Times New Roman"/>
                <w:sz w:val="24"/>
                <w:szCs w:val="24"/>
              </w:rPr>
              <w:lastRenderedPageBreak/>
              <w:t xml:space="preserve">Сроки </w:t>
            </w:r>
            <w:r w:rsidRPr="000B4DA4">
              <w:rPr>
                <w:rFonts w:ascii="Times New Roman" w:hAnsi="Times New Roman" w:cs="Times New Roman"/>
                <w:sz w:val="24"/>
                <w:szCs w:val="24"/>
              </w:rPr>
              <w:br/>
              <w:t>реализации подпрограммы</w:t>
            </w:r>
          </w:p>
        </w:tc>
        <w:tc>
          <w:tcPr>
            <w:tcW w:w="6804" w:type="dxa"/>
            <w:shd w:val="clear" w:color="auto" w:fill="auto"/>
          </w:tcPr>
          <w:p w:rsidR="0038005B" w:rsidRPr="000B4DA4" w:rsidRDefault="0038005B" w:rsidP="00A915AD">
            <w:pPr>
              <w:pStyle w:val="ConsPlusCell"/>
              <w:spacing w:line="240" w:lineRule="auto"/>
              <w:contextualSpacing/>
              <w:rPr>
                <w:rFonts w:ascii="Times New Roman" w:hAnsi="Times New Roman" w:cs="Times New Roman"/>
                <w:sz w:val="24"/>
                <w:szCs w:val="24"/>
              </w:rPr>
            </w:pPr>
            <w:r w:rsidRPr="000B4DA4">
              <w:rPr>
                <w:rFonts w:ascii="Times New Roman" w:hAnsi="Times New Roman" w:cs="Times New Roman"/>
                <w:sz w:val="24"/>
                <w:szCs w:val="24"/>
              </w:rPr>
              <w:t>201</w:t>
            </w:r>
            <w:r w:rsidR="00A915AD">
              <w:rPr>
                <w:rFonts w:ascii="Times New Roman" w:hAnsi="Times New Roman" w:cs="Times New Roman"/>
                <w:sz w:val="24"/>
                <w:szCs w:val="24"/>
              </w:rPr>
              <w:t>7</w:t>
            </w:r>
            <w:r w:rsidRPr="000B4DA4">
              <w:rPr>
                <w:rFonts w:ascii="Times New Roman" w:hAnsi="Times New Roman" w:cs="Times New Roman"/>
                <w:sz w:val="24"/>
                <w:szCs w:val="24"/>
              </w:rPr>
              <w:t xml:space="preserve"> - 201</w:t>
            </w:r>
            <w:r w:rsidR="00A915AD">
              <w:rPr>
                <w:rFonts w:ascii="Times New Roman" w:hAnsi="Times New Roman" w:cs="Times New Roman"/>
                <w:sz w:val="24"/>
                <w:szCs w:val="24"/>
              </w:rPr>
              <w:t>9</w:t>
            </w:r>
            <w:r w:rsidRPr="000B4DA4">
              <w:rPr>
                <w:rFonts w:ascii="Times New Roman" w:hAnsi="Times New Roman" w:cs="Times New Roman"/>
                <w:sz w:val="24"/>
                <w:szCs w:val="24"/>
              </w:rPr>
              <w:t xml:space="preserve"> годы</w:t>
            </w:r>
          </w:p>
        </w:tc>
      </w:tr>
      <w:tr w:rsidR="0038005B" w:rsidRPr="000B4DA4" w:rsidTr="00691610">
        <w:trPr>
          <w:trHeight w:val="800"/>
        </w:trPr>
        <w:tc>
          <w:tcPr>
            <w:tcW w:w="2769" w:type="dxa"/>
            <w:shd w:val="clear" w:color="auto" w:fill="auto"/>
          </w:tcPr>
          <w:p w:rsidR="0038005B" w:rsidRPr="000B4DA4" w:rsidRDefault="0038005B" w:rsidP="0038005B">
            <w:pPr>
              <w:pStyle w:val="ConsPlusCell"/>
              <w:spacing w:line="240" w:lineRule="auto"/>
              <w:contextualSpacing/>
              <w:rPr>
                <w:rFonts w:ascii="Times New Roman" w:hAnsi="Times New Roman" w:cs="Times New Roman"/>
                <w:sz w:val="24"/>
                <w:szCs w:val="24"/>
              </w:rPr>
            </w:pPr>
            <w:r w:rsidRPr="000B4DA4">
              <w:rPr>
                <w:rFonts w:ascii="Times New Roman" w:hAnsi="Times New Roman" w:cs="Times New Roman"/>
                <w:sz w:val="24"/>
                <w:szCs w:val="24"/>
              </w:rPr>
              <w:t xml:space="preserve">Объемы и источники финансирования подпрограммы      </w:t>
            </w:r>
          </w:p>
        </w:tc>
        <w:tc>
          <w:tcPr>
            <w:tcW w:w="6804" w:type="dxa"/>
            <w:shd w:val="clear" w:color="auto" w:fill="auto"/>
          </w:tcPr>
          <w:p w:rsidR="0038005B" w:rsidRDefault="0038005B" w:rsidP="0038005B">
            <w:pPr>
              <w:snapToGrid w:val="0"/>
            </w:pPr>
            <w:r w:rsidRPr="000B4DA4">
              <w:t xml:space="preserve">Объем бюджетных ассигнований на реализацию мероприятий </w:t>
            </w:r>
            <w:r w:rsidRPr="001625E4">
              <w:t xml:space="preserve">подпрограммы составляет всего </w:t>
            </w:r>
            <w:r w:rsidR="001625E4" w:rsidRPr="001625E4">
              <w:t xml:space="preserve">177,582 </w:t>
            </w:r>
            <w:r w:rsidRPr="001625E4">
              <w:t>тыс. рублей:</w:t>
            </w:r>
          </w:p>
          <w:p w:rsidR="008E1BC8" w:rsidRPr="000E5E20" w:rsidRDefault="008E1BC8" w:rsidP="008E1BC8">
            <w:pPr>
              <w:snapToGrid w:val="0"/>
            </w:pPr>
            <w:r w:rsidRPr="000E5E20">
              <w:t>федеральный бюджет</w:t>
            </w:r>
          </w:p>
          <w:p w:rsidR="008E1BC8" w:rsidRPr="000E5E20" w:rsidRDefault="008E1BC8" w:rsidP="008E1BC8">
            <w:pPr>
              <w:snapToGrid w:val="0"/>
            </w:pPr>
            <w:r w:rsidRPr="000E5E20">
              <w:t>всего: 0 тыс. руб.,</w:t>
            </w:r>
          </w:p>
          <w:p w:rsidR="008E1BC8" w:rsidRPr="000E5E20" w:rsidRDefault="008E1BC8" w:rsidP="008E1BC8">
            <w:pPr>
              <w:snapToGrid w:val="0"/>
            </w:pPr>
            <w:r w:rsidRPr="000E5E20">
              <w:t>2017 год –0 тыс.</w:t>
            </w:r>
            <w:r>
              <w:t xml:space="preserve"> </w:t>
            </w:r>
            <w:r w:rsidRPr="000E5E20">
              <w:t>руб.,</w:t>
            </w:r>
          </w:p>
          <w:p w:rsidR="008E1BC8" w:rsidRDefault="008E1BC8" w:rsidP="008E1BC8">
            <w:pPr>
              <w:snapToGrid w:val="0"/>
            </w:pPr>
            <w:r w:rsidRPr="000E5E20">
              <w:t>2018 год – 0 тыс.</w:t>
            </w:r>
            <w:r>
              <w:t xml:space="preserve"> </w:t>
            </w:r>
            <w:r w:rsidRPr="000E5E20">
              <w:t>руб.</w:t>
            </w:r>
          </w:p>
          <w:p w:rsidR="008E1BC8" w:rsidRPr="000B4DA4" w:rsidRDefault="008E1BC8" w:rsidP="008E1BC8">
            <w:pPr>
              <w:snapToGrid w:val="0"/>
            </w:pPr>
            <w:r>
              <w:t>2019 год – 0 тыс. руб.</w:t>
            </w:r>
          </w:p>
          <w:p w:rsidR="008E1BC8" w:rsidRPr="000B4DA4" w:rsidRDefault="008E1BC8" w:rsidP="008E1BC8">
            <w:pPr>
              <w:snapToGrid w:val="0"/>
            </w:pPr>
            <w:r w:rsidRPr="000B4DA4">
              <w:t>краевой бюджет:</w:t>
            </w:r>
          </w:p>
          <w:p w:rsidR="008E1BC8" w:rsidRPr="000B4DA4" w:rsidRDefault="008E1BC8" w:rsidP="008E1BC8">
            <w:pPr>
              <w:snapToGrid w:val="0"/>
            </w:pPr>
            <w:r w:rsidRPr="000B4DA4">
              <w:t xml:space="preserve">всего: </w:t>
            </w:r>
            <w:r>
              <w:t>0</w:t>
            </w:r>
            <w:r w:rsidRPr="000B4DA4">
              <w:t xml:space="preserve"> тыс. руб.,</w:t>
            </w:r>
          </w:p>
          <w:p w:rsidR="008E1BC8" w:rsidRPr="000B4DA4" w:rsidRDefault="008E1BC8" w:rsidP="008E1BC8">
            <w:pPr>
              <w:snapToGrid w:val="0"/>
            </w:pPr>
            <w:r w:rsidRPr="000B4DA4">
              <w:t>2017 год – 0 тыс. руб.,</w:t>
            </w:r>
          </w:p>
          <w:p w:rsidR="008E1BC8" w:rsidRDefault="008E1BC8" w:rsidP="008E1BC8">
            <w:pPr>
              <w:snapToGrid w:val="0"/>
            </w:pPr>
            <w:r w:rsidRPr="000B4DA4">
              <w:t>2018 год – 0 тыс. руб.</w:t>
            </w:r>
            <w:r>
              <w:t>,</w:t>
            </w:r>
          </w:p>
          <w:p w:rsidR="008E1BC8" w:rsidRPr="000B4DA4" w:rsidRDefault="008E1BC8" w:rsidP="008E1BC8">
            <w:pPr>
              <w:snapToGrid w:val="0"/>
            </w:pPr>
            <w:r>
              <w:t xml:space="preserve">2019 год - </w:t>
            </w:r>
            <w:r w:rsidRPr="000B4DA4">
              <w:t>0 тыс. руб</w:t>
            </w:r>
            <w:r>
              <w:t>.</w:t>
            </w:r>
          </w:p>
          <w:p w:rsidR="008E1BC8" w:rsidRPr="001625E4" w:rsidRDefault="008E1BC8" w:rsidP="0038005B">
            <w:pPr>
              <w:snapToGrid w:val="0"/>
            </w:pPr>
            <w:r>
              <w:t>местный бюджет:</w:t>
            </w:r>
          </w:p>
          <w:p w:rsidR="0038005B" w:rsidRPr="001625E4" w:rsidRDefault="0038005B" w:rsidP="0038005B">
            <w:pPr>
              <w:snapToGrid w:val="0"/>
            </w:pPr>
            <w:r w:rsidRPr="001625E4">
              <w:t>201</w:t>
            </w:r>
            <w:r w:rsidR="00A915AD" w:rsidRPr="001625E4">
              <w:t>7</w:t>
            </w:r>
            <w:r w:rsidRPr="001625E4">
              <w:t xml:space="preserve"> г. – </w:t>
            </w:r>
            <w:r w:rsidR="001625E4" w:rsidRPr="001625E4">
              <w:t xml:space="preserve">59,194 </w:t>
            </w:r>
            <w:r w:rsidRPr="001625E4">
              <w:t>тыс. руб.,</w:t>
            </w:r>
          </w:p>
          <w:p w:rsidR="0038005B" w:rsidRPr="001625E4" w:rsidRDefault="0038005B" w:rsidP="0038005B">
            <w:pPr>
              <w:snapToGrid w:val="0"/>
            </w:pPr>
            <w:r w:rsidRPr="001625E4">
              <w:t>201</w:t>
            </w:r>
            <w:r w:rsidR="00A915AD" w:rsidRPr="001625E4">
              <w:t>8</w:t>
            </w:r>
            <w:r w:rsidRPr="001625E4">
              <w:t xml:space="preserve"> г. – 59,194 тыс. руб.,</w:t>
            </w:r>
          </w:p>
          <w:p w:rsidR="0038005B" w:rsidRDefault="0038005B" w:rsidP="00A915AD">
            <w:pPr>
              <w:snapToGrid w:val="0"/>
            </w:pPr>
            <w:r w:rsidRPr="001625E4">
              <w:t>201</w:t>
            </w:r>
            <w:r w:rsidR="00A915AD" w:rsidRPr="001625E4">
              <w:t>9</w:t>
            </w:r>
            <w:r w:rsidRPr="001625E4">
              <w:t xml:space="preserve"> г. – 59,194 тыс</w:t>
            </w:r>
            <w:proofErr w:type="gramStart"/>
            <w:r w:rsidRPr="001625E4">
              <w:t>.р</w:t>
            </w:r>
            <w:proofErr w:type="gramEnd"/>
            <w:r w:rsidRPr="001625E4">
              <w:t>уб.</w:t>
            </w:r>
          </w:p>
          <w:p w:rsidR="008E1BC8" w:rsidRDefault="008E1BC8" w:rsidP="00A915AD">
            <w:pPr>
              <w:snapToGrid w:val="0"/>
            </w:pPr>
            <w:r>
              <w:t>внебюджетные источники:</w:t>
            </w:r>
          </w:p>
          <w:p w:rsidR="008E1BC8" w:rsidRPr="000B4DA4" w:rsidRDefault="008E1BC8" w:rsidP="008E1BC8">
            <w:pPr>
              <w:snapToGrid w:val="0"/>
            </w:pPr>
            <w:r w:rsidRPr="000B4DA4">
              <w:t>2017 год – 0 тыс. руб.,</w:t>
            </w:r>
          </w:p>
          <w:p w:rsidR="008E1BC8" w:rsidRDefault="008E1BC8" w:rsidP="008E1BC8">
            <w:pPr>
              <w:snapToGrid w:val="0"/>
            </w:pPr>
            <w:r w:rsidRPr="000B4DA4">
              <w:t>2018 год – 0 тыс. руб.</w:t>
            </w:r>
            <w:r>
              <w:t>,</w:t>
            </w:r>
          </w:p>
          <w:p w:rsidR="008E1BC8" w:rsidRPr="000B4DA4" w:rsidRDefault="008E1BC8" w:rsidP="00A915AD">
            <w:pPr>
              <w:snapToGrid w:val="0"/>
            </w:pPr>
            <w:r>
              <w:t xml:space="preserve">2019 год - </w:t>
            </w:r>
            <w:r w:rsidRPr="000B4DA4">
              <w:t>0 тыс. руб</w:t>
            </w:r>
            <w:r>
              <w:t>.</w:t>
            </w:r>
          </w:p>
        </w:tc>
      </w:tr>
    </w:tbl>
    <w:p w:rsidR="0038005B" w:rsidRPr="000B4DA4" w:rsidRDefault="0038005B" w:rsidP="0038005B">
      <w:pPr>
        <w:widowControl w:val="0"/>
        <w:spacing w:line="100" w:lineRule="atLeast"/>
        <w:jc w:val="center"/>
        <w:rPr>
          <w:color w:val="FF0000"/>
        </w:rPr>
      </w:pPr>
    </w:p>
    <w:p w:rsidR="0038005B" w:rsidRPr="000B4DA4" w:rsidRDefault="0038005B" w:rsidP="0038005B">
      <w:pPr>
        <w:widowControl w:val="0"/>
        <w:spacing w:line="100" w:lineRule="atLeast"/>
        <w:rPr>
          <w:color w:val="FF0000"/>
        </w:rPr>
      </w:pPr>
    </w:p>
    <w:p w:rsidR="0038005B" w:rsidRPr="000B4DA4" w:rsidRDefault="0038005B" w:rsidP="0038005B">
      <w:pPr>
        <w:widowControl w:val="0"/>
        <w:spacing w:line="100" w:lineRule="atLeast"/>
        <w:ind w:left="360"/>
        <w:jc w:val="center"/>
      </w:pPr>
      <w:r w:rsidRPr="000B4DA4">
        <w:t>1. Постановка общегородской проблемы подпрограммы</w:t>
      </w:r>
    </w:p>
    <w:p w:rsidR="0038005B" w:rsidRPr="000B4DA4" w:rsidRDefault="0038005B" w:rsidP="0038005B">
      <w:pPr>
        <w:widowControl w:val="0"/>
        <w:tabs>
          <w:tab w:val="left" w:pos="1658"/>
        </w:tabs>
        <w:spacing w:line="100" w:lineRule="atLeast"/>
        <w:rPr>
          <w:color w:val="FF0000"/>
        </w:rPr>
      </w:pPr>
    </w:p>
    <w:p w:rsidR="0038005B" w:rsidRPr="000B4DA4" w:rsidRDefault="0038005B" w:rsidP="0038005B">
      <w:pPr>
        <w:widowControl w:val="0"/>
        <w:autoSpaceDE w:val="0"/>
        <w:autoSpaceDN w:val="0"/>
        <w:adjustRightInd w:val="0"/>
        <w:ind w:firstLine="709"/>
      </w:pPr>
      <w:r w:rsidRPr="000B4DA4">
        <w:t>В настоящее время сформированы основные направления работы в сфере патриотического воспитания молодежи города Назарово, формируется устойчивая система координации деятельности в сфере патриотического воспитания молодежи. Организована межведомственная работа по совершенствованию системы патриотического воспитания молодежи города Назарово.</w:t>
      </w:r>
    </w:p>
    <w:p w:rsidR="0038005B" w:rsidRPr="000B4DA4" w:rsidRDefault="0038005B" w:rsidP="0038005B">
      <w:pPr>
        <w:widowControl w:val="0"/>
        <w:autoSpaceDE w:val="0"/>
        <w:autoSpaceDN w:val="0"/>
        <w:adjustRightInd w:val="0"/>
        <w:ind w:firstLine="709"/>
      </w:pPr>
      <w:r w:rsidRPr="000B4DA4">
        <w:t xml:space="preserve">Для эффективности реализации мероприятий в области патриотического воспитания молодежи города Назарово необходимо деятельное участие патриотических объединений (клубов, центров), действующих в городе. Как правило, работа патриотического объединения (центра, клуба) концентрируется на внутренней деятельности, что не позволяет оценить уровень подготовки участников и членов патриотических объединений (центров, клубов). Основной причиной такой концентрации является отсутствие комплекса городских мероприятий (турниров), направленных на отработку навыков военно-спортивной подготовки. Необходимо существенно расширить возможность их включения в городские мероприятия, направленные на популяризацию военной службы в рядах Вооруженных Сил Российской Федерации, а также повышение </w:t>
      </w:r>
      <w:r w:rsidRPr="000B4DA4">
        <w:lastRenderedPageBreak/>
        <w:t>интереса к изучению истории России, Красноярского края.</w:t>
      </w:r>
    </w:p>
    <w:p w:rsidR="0038005B" w:rsidRPr="000B4DA4" w:rsidRDefault="0038005B" w:rsidP="0038005B">
      <w:pPr>
        <w:widowControl w:val="0"/>
        <w:autoSpaceDE w:val="0"/>
        <w:autoSpaceDN w:val="0"/>
        <w:adjustRightInd w:val="0"/>
        <w:ind w:firstLine="709"/>
      </w:pPr>
      <w:proofErr w:type="gramStart"/>
      <w:r w:rsidRPr="000B4DA4">
        <w:t>Формирование социальной активности молодежи через добровольческую деятельность за последние 5 лет не имело системного характера и осуществлялось через отдельные существующие в Красноярском крае добровольческие объединения, добровольческие отряды образовательных учреждений, молодежных центров.</w:t>
      </w:r>
      <w:proofErr w:type="gramEnd"/>
      <w:r w:rsidRPr="000B4DA4">
        <w:t xml:space="preserve"> С появлением концепции по развитию добровольчества в Красноярском крае началось формирование единой системы с общей идеологией.</w:t>
      </w:r>
    </w:p>
    <w:p w:rsidR="0038005B" w:rsidRPr="000B4DA4" w:rsidRDefault="0038005B" w:rsidP="0038005B">
      <w:pPr>
        <w:widowControl w:val="0"/>
        <w:autoSpaceDE w:val="0"/>
        <w:autoSpaceDN w:val="0"/>
        <w:adjustRightInd w:val="0"/>
        <w:ind w:firstLine="709"/>
      </w:pPr>
      <w:r w:rsidRPr="000B4DA4">
        <w:t>На сегодняшний момент в городе Назарово существует 15 добровольческих объединений, в которых занимаются 375 человека охватывающих своей деятельностью более 18 350 человек.</w:t>
      </w:r>
    </w:p>
    <w:p w:rsidR="0038005B" w:rsidRPr="000B4DA4" w:rsidRDefault="0038005B" w:rsidP="0038005B">
      <w:pPr>
        <w:widowControl w:val="0"/>
        <w:autoSpaceDE w:val="0"/>
        <w:autoSpaceDN w:val="0"/>
        <w:adjustRightInd w:val="0"/>
        <w:ind w:firstLine="709"/>
      </w:pPr>
      <w:r w:rsidRPr="000B4DA4">
        <w:t>Таким образом, при характеристике состояния дел в указанных сферах необходимо выделить ключевые проблемы, на решение которых направлена реализация задач подпрограммы:</w:t>
      </w:r>
    </w:p>
    <w:p w:rsidR="0038005B" w:rsidRPr="000B4DA4" w:rsidRDefault="0038005B" w:rsidP="0038005B">
      <w:pPr>
        <w:widowControl w:val="0"/>
        <w:autoSpaceDE w:val="0"/>
        <w:autoSpaceDN w:val="0"/>
        <w:adjustRightInd w:val="0"/>
        <w:ind w:firstLine="709"/>
      </w:pPr>
      <w:proofErr w:type="gramStart"/>
      <w:r w:rsidRPr="000B4DA4">
        <w:t>отсутствие престижа военной службы в Вооруженных Силах Российской Федерации (в современных условиях тенденция падения престижа военной службы в Вооруженных Силах Российской Федерации, рост числа лиц, уклоняющихся от призыва на военную службу, обусловлены отсутствием выстроенной системы допризывной подготовки, когда молодой человек из условий социального и бытового комфорта резко, без возможных элементов адаптации, попадает в абсолютно незнакомые для него условия.</w:t>
      </w:r>
      <w:proofErr w:type="gramEnd"/>
      <w:r w:rsidRPr="000B4DA4">
        <w:t xml:space="preserve"> </w:t>
      </w:r>
      <w:proofErr w:type="gramStart"/>
      <w:r w:rsidRPr="000B4DA4">
        <w:t xml:space="preserve">До 18 лет подросток не получает соответствующую для военной службы в Вооруженных Силах Российской Федерации физическую, военно-спортивную, </w:t>
      </w:r>
      <w:proofErr w:type="spellStart"/>
      <w:r w:rsidRPr="000B4DA4">
        <w:t>психо</w:t>
      </w:r>
      <w:proofErr w:type="spellEnd"/>
      <w:r w:rsidRPr="000B4DA4">
        <w:t xml:space="preserve"> - эмоциональную подготовку);</w:t>
      </w:r>
      <w:proofErr w:type="gramEnd"/>
    </w:p>
    <w:p w:rsidR="0038005B" w:rsidRPr="000B4DA4" w:rsidRDefault="0038005B" w:rsidP="0038005B">
      <w:pPr>
        <w:widowControl w:val="0"/>
        <w:autoSpaceDE w:val="0"/>
        <w:autoSpaceDN w:val="0"/>
        <w:adjustRightInd w:val="0"/>
        <w:ind w:firstLine="709"/>
      </w:pPr>
      <w:r w:rsidRPr="000B4DA4">
        <w:t>низкий уровень материально-технического оснащения организаций, участвующих в патриотическом воспитании молодежи города, организаций добровольческой направленности.</w:t>
      </w:r>
    </w:p>
    <w:p w:rsidR="0038005B" w:rsidRPr="000B4DA4" w:rsidRDefault="0038005B" w:rsidP="0038005B">
      <w:pPr>
        <w:widowControl w:val="0"/>
        <w:autoSpaceDE w:val="0"/>
        <w:autoSpaceDN w:val="0"/>
        <w:adjustRightInd w:val="0"/>
        <w:ind w:firstLine="709"/>
      </w:pPr>
      <w:r w:rsidRPr="000B4DA4">
        <w:t>В целях решения указанных проблем разработана настоящая подпрограмма, реализация которой является важной составной частью социально-экономической политики, проводимой администрацией города Назарово.</w:t>
      </w:r>
    </w:p>
    <w:p w:rsidR="0038005B" w:rsidRPr="000B4DA4" w:rsidRDefault="0038005B" w:rsidP="0038005B">
      <w:pPr>
        <w:pStyle w:val="ConsPlusTitle"/>
        <w:ind w:firstLine="709"/>
        <w:jc w:val="center"/>
        <w:rPr>
          <w:rFonts w:ascii="Times New Roman" w:hAnsi="Times New Roman" w:cs="Times New Roman"/>
          <w:b w:val="0"/>
          <w:color w:val="FF0000"/>
          <w:sz w:val="24"/>
          <w:szCs w:val="24"/>
        </w:rPr>
      </w:pPr>
    </w:p>
    <w:p w:rsidR="0038005B" w:rsidRPr="000B4DA4" w:rsidRDefault="0038005B" w:rsidP="00DA2B2F">
      <w:pPr>
        <w:pStyle w:val="ConsPlusTitle"/>
        <w:ind w:left="710"/>
        <w:jc w:val="center"/>
        <w:rPr>
          <w:rFonts w:ascii="Times New Roman" w:hAnsi="Times New Roman" w:cs="Times New Roman"/>
          <w:b w:val="0"/>
          <w:color w:val="FF0000"/>
          <w:sz w:val="24"/>
          <w:szCs w:val="24"/>
        </w:rPr>
      </w:pPr>
      <w:r w:rsidRPr="000B4DA4">
        <w:rPr>
          <w:rFonts w:ascii="Times New Roman" w:hAnsi="Times New Roman" w:cs="Times New Roman"/>
          <w:b w:val="0"/>
          <w:sz w:val="24"/>
          <w:szCs w:val="24"/>
        </w:rPr>
        <w:t xml:space="preserve">2. Основная цель, задачи, сроки выполнения подпрограммы, </w:t>
      </w:r>
      <w:r w:rsidR="00DA2B2F">
        <w:rPr>
          <w:rFonts w:ascii="Times New Roman" w:hAnsi="Times New Roman" w:cs="Times New Roman"/>
          <w:b w:val="0"/>
          <w:sz w:val="24"/>
          <w:szCs w:val="24"/>
        </w:rPr>
        <w:t xml:space="preserve">показатели результативности </w:t>
      </w:r>
      <w:r w:rsidR="00A915AD">
        <w:rPr>
          <w:rFonts w:ascii="Times New Roman" w:hAnsi="Times New Roman" w:cs="Times New Roman"/>
          <w:b w:val="0"/>
          <w:sz w:val="24"/>
          <w:szCs w:val="24"/>
        </w:rPr>
        <w:t>подпрограммы</w:t>
      </w:r>
    </w:p>
    <w:p w:rsidR="0038005B" w:rsidRPr="000B4DA4" w:rsidRDefault="0038005B" w:rsidP="0038005B">
      <w:pPr>
        <w:widowControl w:val="0"/>
        <w:autoSpaceDE w:val="0"/>
        <w:autoSpaceDN w:val="0"/>
        <w:adjustRightInd w:val="0"/>
      </w:pPr>
      <w:r w:rsidRPr="000B4DA4">
        <w:t xml:space="preserve">       Заказчиком - координатором подпрограммы являются специалисты по молодежной политике администрации </w:t>
      </w:r>
      <w:proofErr w:type="gramStart"/>
      <w:r w:rsidRPr="000B4DA4">
        <w:t>г</w:t>
      </w:r>
      <w:proofErr w:type="gramEnd"/>
      <w:r w:rsidRPr="000B4DA4">
        <w:t>. Назарово и МБУ «ММЦ «Бригантина» г. Назарово.</w:t>
      </w:r>
    </w:p>
    <w:p w:rsidR="0038005B" w:rsidRPr="000B4DA4" w:rsidRDefault="0038005B" w:rsidP="0038005B">
      <w:pPr>
        <w:widowControl w:val="0"/>
        <w:autoSpaceDE w:val="0"/>
        <w:autoSpaceDN w:val="0"/>
        <w:adjustRightInd w:val="0"/>
        <w:ind w:firstLine="708"/>
      </w:pPr>
      <w:r w:rsidRPr="000B4DA4">
        <w:t>Цель подпрограммы: создание условий для дальнейшего развития и совершенствования системы патриотического воспитания.</w:t>
      </w:r>
    </w:p>
    <w:p w:rsidR="0038005B" w:rsidRPr="000B4DA4" w:rsidRDefault="0038005B" w:rsidP="0038005B">
      <w:pPr>
        <w:widowControl w:val="0"/>
        <w:autoSpaceDE w:val="0"/>
        <w:autoSpaceDN w:val="0"/>
        <w:adjustRightInd w:val="0"/>
        <w:ind w:firstLine="709"/>
      </w:pPr>
      <w:r w:rsidRPr="000B4DA4">
        <w:t>Мероприятия подпрограммы разделены на два раздела, мероприятия каждого из них в совокупности нацелены на решение одной из ее задач.</w:t>
      </w:r>
    </w:p>
    <w:p w:rsidR="0038005B" w:rsidRPr="000B4DA4" w:rsidRDefault="0038005B" w:rsidP="0038005B">
      <w:pPr>
        <w:widowControl w:val="0"/>
        <w:autoSpaceDE w:val="0"/>
        <w:autoSpaceDN w:val="0"/>
        <w:adjustRightInd w:val="0"/>
        <w:ind w:firstLine="709"/>
      </w:pPr>
      <w:r w:rsidRPr="000B4DA4">
        <w:t xml:space="preserve">Выбор мероприятий подпрограммы в рамках решаемых задач обусловлен положениями государственной </w:t>
      </w:r>
      <w:hyperlink r:id="rId8" w:history="1">
        <w:r w:rsidRPr="000B4DA4">
          <w:t>программы</w:t>
        </w:r>
      </w:hyperlink>
      <w:r w:rsidRPr="000B4DA4">
        <w:t xml:space="preserve"> «Патриотическое воспитание граждан Российской Федерации на 201</w:t>
      </w:r>
      <w:r w:rsidR="00A915AD">
        <w:t>6</w:t>
      </w:r>
      <w:r w:rsidRPr="000B4DA4">
        <w:t xml:space="preserve"> - 20</w:t>
      </w:r>
      <w:r w:rsidR="00A915AD">
        <w:t>20</w:t>
      </w:r>
      <w:r w:rsidRPr="000B4DA4">
        <w:t xml:space="preserve"> годы», утвержденной Постановлением Правительства Российской Федерации от </w:t>
      </w:r>
      <w:r w:rsidR="00A915AD">
        <w:t>30</w:t>
      </w:r>
      <w:r w:rsidRPr="000B4DA4">
        <w:t>.1</w:t>
      </w:r>
      <w:r w:rsidR="00A915AD">
        <w:t>2</w:t>
      </w:r>
      <w:r w:rsidRPr="000B4DA4">
        <w:t>.201</w:t>
      </w:r>
      <w:r w:rsidR="00A915AD">
        <w:t>5</w:t>
      </w:r>
      <w:r w:rsidRPr="000B4DA4">
        <w:t xml:space="preserve"> № </w:t>
      </w:r>
      <w:r w:rsidR="00A915AD">
        <w:t>1493</w:t>
      </w:r>
      <w:r w:rsidRPr="000B4DA4">
        <w:t>.</w:t>
      </w:r>
    </w:p>
    <w:p w:rsidR="0038005B" w:rsidRPr="000B4DA4" w:rsidRDefault="0038005B" w:rsidP="0038005B">
      <w:pPr>
        <w:widowControl w:val="0"/>
        <w:autoSpaceDE w:val="0"/>
        <w:autoSpaceDN w:val="0"/>
        <w:adjustRightInd w:val="0"/>
        <w:ind w:firstLine="709"/>
      </w:pPr>
      <w:r w:rsidRPr="000B4DA4">
        <w:rPr>
          <w:b/>
          <w:i/>
        </w:rPr>
        <w:t>Задача 1.</w:t>
      </w:r>
      <w:r w:rsidRPr="000B4DA4">
        <w:t xml:space="preserve"> Укрепление материально-технического оснащения муниципального молодежного центра, участвующего в патриотическом воспитании молодежи города Назарово и осуществлении добровольческую деятельность.</w:t>
      </w:r>
    </w:p>
    <w:p w:rsidR="0038005B" w:rsidRPr="000B4DA4" w:rsidRDefault="0038005B" w:rsidP="0038005B">
      <w:pPr>
        <w:widowControl w:val="0"/>
        <w:autoSpaceDE w:val="0"/>
        <w:autoSpaceDN w:val="0"/>
        <w:adjustRightInd w:val="0"/>
        <w:ind w:firstLine="709"/>
      </w:pPr>
      <w:r w:rsidRPr="000B4DA4">
        <w:t xml:space="preserve">Одной из важных проблем в области патриотического воспитания и развития добровольчества молодежи города Назарово является устаревшая материально-техническая база или ее отсутствие. </w:t>
      </w:r>
    </w:p>
    <w:p w:rsidR="0038005B" w:rsidRPr="000B4DA4" w:rsidRDefault="0038005B" w:rsidP="0038005B">
      <w:pPr>
        <w:widowControl w:val="0"/>
        <w:autoSpaceDE w:val="0"/>
        <w:autoSpaceDN w:val="0"/>
        <w:adjustRightInd w:val="0"/>
        <w:ind w:firstLine="709"/>
      </w:pPr>
      <w:r w:rsidRPr="000B4DA4">
        <w:rPr>
          <w:b/>
          <w:i/>
        </w:rPr>
        <w:t>Задача 2.</w:t>
      </w:r>
      <w:r w:rsidRPr="000B4DA4">
        <w:t xml:space="preserve"> Вовлечение молодежи города Назарово в социальную практику, совершенствующую основные направления патриотического воспитания и повышение уровня социальной активности молодежи города.</w:t>
      </w:r>
    </w:p>
    <w:p w:rsidR="00F16AA7" w:rsidRPr="000B4DA4" w:rsidRDefault="00F16AA7" w:rsidP="00F16AA7">
      <w:pPr>
        <w:widowControl w:val="0"/>
        <w:autoSpaceDE w:val="0"/>
        <w:autoSpaceDN w:val="0"/>
        <w:adjustRightInd w:val="0"/>
        <w:ind w:firstLine="709"/>
      </w:pPr>
      <w:r w:rsidRPr="000B4DA4">
        <w:t>Сроки выполнения подпрограммы: 201</w:t>
      </w:r>
      <w:r w:rsidR="00A915AD">
        <w:t>7</w:t>
      </w:r>
      <w:r w:rsidRPr="000B4DA4">
        <w:t xml:space="preserve"> - 201</w:t>
      </w:r>
      <w:r w:rsidR="00A915AD">
        <w:t>9</w:t>
      </w:r>
      <w:r w:rsidRPr="000B4DA4">
        <w:t xml:space="preserve"> годы.</w:t>
      </w:r>
    </w:p>
    <w:p w:rsidR="000B4DA4" w:rsidRPr="000E5E20" w:rsidRDefault="00DA2B2F" w:rsidP="000B4DA4">
      <w:pPr>
        <w:widowControl w:val="0"/>
        <w:autoSpaceDE w:val="0"/>
        <w:autoSpaceDN w:val="0"/>
        <w:adjustRightInd w:val="0"/>
        <w:ind w:firstLine="709"/>
      </w:pPr>
      <w:r w:rsidRPr="000E5E20">
        <w:t>Показателями результативности</w:t>
      </w:r>
      <w:r w:rsidR="000B4DA4" w:rsidRPr="000E5E20">
        <w:t xml:space="preserve">, позволяющими измерить достижение цели </w:t>
      </w:r>
      <w:r w:rsidR="000B4DA4" w:rsidRPr="000E5E20">
        <w:lastRenderedPageBreak/>
        <w:t>подпрограммы, являются:</w:t>
      </w:r>
    </w:p>
    <w:p w:rsidR="000B4DA4" w:rsidRPr="000E5E20" w:rsidRDefault="000B4DA4" w:rsidP="000B4DA4">
      <w:pPr>
        <w:pStyle w:val="ConsPlusCell"/>
        <w:numPr>
          <w:ilvl w:val="0"/>
          <w:numId w:val="26"/>
        </w:numPr>
        <w:spacing w:line="240" w:lineRule="auto"/>
        <w:ind w:left="0" w:firstLine="284"/>
        <w:jc w:val="both"/>
        <w:rPr>
          <w:rFonts w:ascii="Times New Roman" w:hAnsi="Times New Roman" w:cs="Times New Roman"/>
          <w:sz w:val="24"/>
          <w:szCs w:val="24"/>
        </w:rPr>
      </w:pPr>
      <w:r w:rsidRPr="000E5E20">
        <w:rPr>
          <w:rFonts w:ascii="Times New Roman" w:hAnsi="Times New Roman" w:cs="Times New Roman"/>
          <w:sz w:val="24"/>
          <w:szCs w:val="24"/>
        </w:rPr>
        <w:t>удельный вес молодых граждан, проживающих в городе Назарово, вовлеченных в изучение истории Отечества, краеведческую деятельность, в их общей численности в их общей численности</w:t>
      </w:r>
      <w:r w:rsidRPr="000E5E20">
        <w:rPr>
          <w:rFonts w:ascii="Times New Roman" w:eastAsia="Times New Roman" w:hAnsi="Times New Roman" w:cs="Times New Roman"/>
          <w:kern w:val="0"/>
          <w:sz w:val="24"/>
          <w:szCs w:val="24"/>
          <w:lang w:eastAsia="ru-RU"/>
        </w:rPr>
        <w:t xml:space="preserve"> до 1,</w:t>
      </w:r>
      <w:r w:rsidR="000E5E20" w:rsidRPr="000E5E20">
        <w:rPr>
          <w:rFonts w:ascii="Times New Roman" w:eastAsia="Times New Roman" w:hAnsi="Times New Roman" w:cs="Times New Roman"/>
          <w:kern w:val="0"/>
          <w:sz w:val="24"/>
          <w:szCs w:val="24"/>
          <w:lang w:eastAsia="ru-RU"/>
        </w:rPr>
        <w:t>7</w:t>
      </w:r>
      <w:r w:rsidRPr="000E5E20">
        <w:rPr>
          <w:rFonts w:ascii="Times New Roman" w:eastAsia="Times New Roman" w:hAnsi="Times New Roman" w:cs="Times New Roman"/>
          <w:kern w:val="0"/>
          <w:sz w:val="24"/>
          <w:szCs w:val="24"/>
          <w:lang w:eastAsia="ru-RU"/>
        </w:rPr>
        <w:t>% в 201</w:t>
      </w:r>
      <w:r w:rsidR="000E5E20" w:rsidRPr="000E5E20">
        <w:rPr>
          <w:rFonts w:ascii="Times New Roman" w:eastAsia="Times New Roman" w:hAnsi="Times New Roman" w:cs="Times New Roman"/>
          <w:kern w:val="0"/>
          <w:sz w:val="24"/>
          <w:szCs w:val="24"/>
          <w:lang w:eastAsia="ru-RU"/>
        </w:rPr>
        <w:t>9</w:t>
      </w:r>
      <w:r w:rsidRPr="000E5E20">
        <w:rPr>
          <w:rFonts w:ascii="Times New Roman" w:eastAsia="Times New Roman" w:hAnsi="Times New Roman" w:cs="Times New Roman"/>
          <w:kern w:val="0"/>
          <w:sz w:val="24"/>
          <w:szCs w:val="24"/>
          <w:lang w:eastAsia="ru-RU"/>
        </w:rPr>
        <w:t xml:space="preserve"> году;</w:t>
      </w:r>
    </w:p>
    <w:p w:rsidR="000B4DA4" w:rsidRPr="000E5E20" w:rsidRDefault="000B4DA4" w:rsidP="000B4DA4">
      <w:pPr>
        <w:widowControl w:val="0"/>
        <w:numPr>
          <w:ilvl w:val="0"/>
          <w:numId w:val="26"/>
        </w:numPr>
        <w:autoSpaceDE w:val="0"/>
        <w:autoSpaceDN w:val="0"/>
        <w:adjustRightInd w:val="0"/>
        <w:ind w:left="0" w:firstLine="284"/>
      </w:pPr>
      <w:r w:rsidRPr="000E5E20">
        <w:t xml:space="preserve">удельный вес молодых граждан, проживающих </w:t>
      </w:r>
      <w:r w:rsidRPr="000E5E20">
        <w:br/>
        <w:t xml:space="preserve">в городе Назарово, являющихся членами или участниками патриотических объединений города, участниками клубов патриотического воспитания муниципальных учреждений города, прошедших  подготовку к военной службе в Вооруженных Силах Российской Федерации в их общей численности до </w:t>
      </w:r>
      <w:r w:rsidR="00B653C0" w:rsidRPr="000E5E20">
        <w:t>2</w:t>
      </w:r>
      <w:r w:rsidRPr="000E5E20">
        <w:t>,</w:t>
      </w:r>
      <w:r w:rsidR="000E5E20" w:rsidRPr="000E5E20">
        <w:t>3</w:t>
      </w:r>
      <w:r w:rsidRPr="000E5E20">
        <w:t xml:space="preserve"> % в 201</w:t>
      </w:r>
      <w:r w:rsidR="000E5E20" w:rsidRPr="000E5E20">
        <w:t xml:space="preserve">9 </w:t>
      </w:r>
      <w:r w:rsidRPr="000E5E20">
        <w:t>году;</w:t>
      </w:r>
    </w:p>
    <w:p w:rsidR="00F16AA7" w:rsidRPr="000E5E20" w:rsidRDefault="000B4DA4" w:rsidP="0038005B">
      <w:pPr>
        <w:widowControl w:val="0"/>
        <w:numPr>
          <w:ilvl w:val="0"/>
          <w:numId w:val="26"/>
        </w:numPr>
        <w:autoSpaceDE w:val="0"/>
        <w:autoSpaceDN w:val="0"/>
        <w:adjustRightInd w:val="0"/>
        <w:ind w:left="0" w:firstLine="284"/>
      </w:pPr>
      <w:r w:rsidRPr="000E5E20">
        <w:t xml:space="preserve">удельный вес молодых граждан, проживающих в городе Назарово, вовлеченных в добровольческую деятельность, в их общей численности до </w:t>
      </w:r>
      <w:r w:rsidR="000E5E20" w:rsidRPr="000E5E20">
        <w:t>2</w:t>
      </w:r>
      <w:r w:rsidRPr="000E5E20">
        <w:t>,</w:t>
      </w:r>
      <w:r w:rsidR="00C651C0">
        <w:t>1</w:t>
      </w:r>
      <w:r w:rsidR="00B653C0" w:rsidRPr="000E5E20">
        <w:t xml:space="preserve"> </w:t>
      </w:r>
      <w:r w:rsidRPr="000E5E20">
        <w:t>% в 201</w:t>
      </w:r>
      <w:r w:rsidR="000E5E20" w:rsidRPr="000E5E20">
        <w:t>9</w:t>
      </w:r>
      <w:r w:rsidRPr="000E5E20">
        <w:t xml:space="preserve"> году.</w:t>
      </w:r>
    </w:p>
    <w:p w:rsidR="0038005B" w:rsidRPr="000B4DA4" w:rsidRDefault="0038005B" w:rsidP="0038005B">
      <w:pPr>
        <w:widowControl w:val="0"/>
        <w:autoSpaceDE w:val="0"/>
        <w:autoSpaceDN w:val="0"/>
        <w:adjustRightInd w:val="0"/>
        <w:ind w:firstLine="709"/>
        <w:jc w:val="center"/>
      </w:pPr>
    </w:p>
    <w:p w:rsidR="0038005B" w:rsidRPr="000B4DA4" w:rsidRDefault="0038005B" w:rsidP="0038005B">
      <w:pPr>
        <w:widowControl w:val="0"/>
        <w:spacing w:line="100" w:lineRule="atLeast"/>
        <w:ind w:left="1134" w:hanging="141"/>
        <w:jc w:val="center"/>
      </w:pPr>
      <w:r w:rsidRPr="000B4DA4">
        <w:t>3. Механизм реализации подпрограммы</w:t>
      </w:r>
    </w:p>
    <w:p w:rsidR="0038005B" w:rsidRPr="000B4DA4" w:rsidRDefault="0038005B" w:rsidP="0038005B">
      <w:pPr>
        <w:widowControl w:val="0"/>
        <w:spacing w:line="100" w:lineRule="atLeast"/>
        <w:ind w:firstLine="709"/>
        <w:jc w:val="center"/>
        <w:rPr>
          <w:color w:val="FF0000"/>
        </w:rPr>
      </w:pPr>
    </w:p>
    <w:p w:rsidR="0038005B" w:rsidRPr="000B4DA4" w:rsidRDefault="0038005B" w:rsidP="000B4DA4">
      <w:pPr>
        <w:widowControl w:val="0"/>
        <w:autoSpaceDE w:val="0"/>
        <w:autoSpaceDN w:val="0"/>
        <w:adjustRightInd w:val="0"/>
      </w:pPr>
      <w:r w:rsidRPr="000B4DA4">
        <w:t>Реализацию подпрограммы осуществляют:</w:t>
      </w:r>
    </w:p>
    <w:p w:rsidR="0038005B" w:rsidRPr="000B4DA4" w:rsidRDefault="00F379F0" w:rsidP="0038005B">
      <w:pPr>
        <w:widowControl w:val="0"/>
        <w:autoSpaceDE w:val="0"/>
        <w:autoSpaceDN w:val="0"/>
        <w:adjustRightInd w:val="0"/>
        <w:ind w:firstLine="709"/>
      </w:pPr>
      <w:r w:rsidRPr="000B4DA4">
        <w:t>администрация города Назарово;</w:t>
      </w:r>
    </w:p>
    <w:p w:rsidR="0038005B" w:rsidRPr="000B4DA4" w:rsidRDefault="0038005B" w:rsidP="0038005B">
      <w:pPr>
        <w:widowControl w:val="0"/>
        <w:autoSpaceDE w:val="0"/>
        <w:autoSpaceDN w:val="0"/>
        <w:adjustRightInd w:val="0"/>
        <w:ind w:firstLine="709"/>
      </w:pPr>
      <w:r w:rsidRPr="000B4DA4">
        <w:t>управление образования</w:t>
      </w:r>
      <w:proofErr w:type="gramStart"/>
      <w:r w:rsidRPr="000B4DA4">
        <w:t xml:space="preserve"> ;</w:t>
      </w:r>
      <w:proofErr w:type="gramEnd"/>
    </w:p>
    <w:p w:rsidR="0038005B" w:rsidRPr="000B4DA4" w:rsidRDefault="0038005B" w:rsidP="0038005B">
      <w:pPr>
        <w:widowControl w:val="0"/>
        <w:autoSpaceDE w:val="0"/>
        <w:autoSpaceDN w:val="0"/>
        <w:adjustRightInd w:val="0"/>
        <w:ind w:firstLine="709"/>
      </w:pPr>
      <w:r w:rsidRPr="000B4DA4">
        <w:t>отдел военного комиссариата Красноярского края по городу Назарово и Назаровскому району;</w:t>
      </w:r>
    </w:p>
    <w:p w:rsidR="0038005B" w:rsidRPr="000B4DA4" w:rsidRDefault="0038005B" w:rsidP="0038005B">
      <w:pPr>
        <w:widowControl w:val="0"/>
        <w:autoSpaceDE w:val="0"/>
        <w:autoSpaceDN w:val="0"/>
        <w:adjustRightInd w:val="0"/>
        <w:ind w:firstLine="709"/>
      </w:pPr>
      <w:r w:rsidRPr="000B4DA4">
        <w:t>муниципальное бюджетное учреждение «Многопрофильный молодежный центр «Бригантина»</w:t>
      </w:r>
    </w:p>
    <w:p w:rsidR="0038005B" w:rsidRPr="000B4DA4" w:rsidRDefault="0038005B" w:rsidP="0038005B">
      <w:pPr>
        <w:widowControl w:val="0"/>
        <w:autoSpaceDE w:val="0"/>
        <w:autoSpaceDN w:val="0"/>
        <w:adjustRightInd w:val="0"/>
        <w:ind w:firstLine="709"/>
      </w:pPr>
      <w:r w:rsidRPr="000B4DA4">
        <w:t xml:space="preserve">Финансирование мероприятий подпрограммы осуществляется за счет средств городского бюджета в соответствии с </w:t>
      </w:r>
      <w:hyperlink w:anchor="Par377" w:history="1">
        <w:r w:rsidRPr="000B4DA4">
          <w:t>мероприятиями</w:t>
        </w:r>
      </w:hyperlink>
      <w:r w:rsidRPr="000B4DA4">
        <w:t xml:space="preserve"> подпрограммы согласно приложению № </w:t>
      </w:r>
      <w:r w:rsidR="00C70FEE" w:rsidRPr="000B4DA4">
        <w:t>5</w:t>
      </w:r>
      <w:r w:rsidRPr="000B4DA4">
        <w:t xml:space="preserve"> (далее - мероприятия подпрограммы).</w:t>
      </w:r>
    </w:p>
    <w:p w:rsidR="0038005B" w:rsidRDefault="0038005B" w:rsidP="0033462A">
      <w:pPr>
        <w:widowControl w:val="0"/>
        <w:autoSpaceDE w:val="0"/>
        <w:autoSpaceDN w:val="0"/>
        <w:adjustRightInd w:val="0"/>
        <w:ind w:firstLine="709"/>
      </w:pPr>
      <w:r w:rsidRPr="000B4DA4">
        <w:t>Мероприятия подпрограммы по каждой задаче, финансирование которых предусмотрено в соответствующем финансовом году, осуществляются в комплексе.</w:t>
      </w:r>
    </w:p>
    <w:p w:rsidR="00F77303" w:rsidRPr="000B4DA4" w:rsidRDefault="00F77303" w:rsidP="0038005B">
      <w:pPr>
        <w:widowControl w:val="0"/>
        <w:autoSpaceDE w:val="0"/>
        <w:autoSpaceDN w:val="0"/>
        <w:adjustRightInd w:val="0"/>
        <w:ind w:firstLine="709"/>
      </w:pPr>
    </w:p>
    <w:p w:rsidR="000B4DA4" w:rsidRPr="000B4DA4" w:rsidRDefault="000B4DA4" w:rsidP="000B4DA4">
      <w:pPr>
        <w:pStyle w:val="ConsPlusNormal"/>
        <w:jc w:val="center"/>
        <w:outlineLvl w:val="3"/>
        <w:rPr>
          <w:rFonts w:ascii="Times New Roman" w:hAnsi="Times New Roman" w:cs="Times New Roman"/>
          <w:sz w:val="24"/>
          <w:szCs w:val="24"/>
        </w:rPr>
      </w:pPr>
      <w:r w:rsidRPr="000B4DA4">
        <w:rPr>
          <w:rFonts w:ascii="Times New Roman" w:hAnsi="Times New Roman" w:cs="Times New Roman"/>
          <w:sz w:val="24"/>
          <w:szCs w:val="24"/>
        </w:rPr>
        <w:t>4. Характеристика основных мероприятий подпрограммы</w:t>
      </w:r>
    </w:p>
    <w:p w:rsidR="000B4DA4" w:rsidRPr="000B4DA4" w:rsidRDefault="000B4DA4" w:rsidP="0038005B">
      <w:pPr>
        <w:widowControl w:val="0"/>
        <w:autoSpaceDE w:val="0"/>
        <w:autoSpaceDN w:val="0"/>
        <w:adjustRightInd w:val="0"/>
      </w:pPr>
    </w:p>
    <w:p w:rsidR="0038005B" w:rsidRPr="000B4DA4" w:rsidRDefault="0038005B" w:rsidP="000B4DA4">
      <w:pPr>
        <w:widowControl w:val="0"/>
        <w:autoSpaceDE w:val="0"/>
        <w:autoSpaceDN w:val="0"/>
        <w:adjustRightInd w:val="0"/>
        <w:ind w:firstLine="851"/>
      </w:pPr>
      <w:r w:rsidRPr="000B4DA4">
        <w:t xml:space="preserve">Главными распорядителями бюджетных средств является администрация </w:t>
      </w:r>
      <w:proofErr w:type="gramStart"/>
      <w:r w:rsidRPr="000B4DA4">
        <w:t>г</w:t>
      </w:r>
      <w:proofErr w:type="gramEnd"/>
      <w:r w:rsidRPr="000B4DA4">
        <w:t>. Назарово. Сроки реализации подпрограммы  201</w:t>
      </w:r>
      <w:r w:rsidR="007B7AF6">
        <w:t>7</w:t>
      </w:r>
      <w:r w:rsidRPr="000B4DA4">
        <w:t xml:space="preserve"> – 201</w:t>
      </w:r>
      <w:r w:rsidR="007B7AF6">
        <w:t>9</w:t>
      </w:r>
      <w:r w:rsidRPr="000B4DA4">
        <w:t xml:space="preserve"> гг.</w:t>
      </w:r>
    </w:p>
    <w:p w:rsidR="0038005B" w:rsidRPr="000B4DA4" w:rsidRDefault="0038005B" w:rsidP="0038005B">
      <w:pPr>
        <w:pStyle w:val="aff1"/>
        <w:ind w:left="0" w:firstLine="709"/>
        <w:jc w:val="both"/>
        <w:rPr>
          <w:rFonts w:ascii="Times New Roman" w:hAnsi="Times New Roman" w:cs="Times New Roman"/>
          <w:sz w:val="24"/>
          <w:szCs w:val="24"/>
        </w:rPr>
      </w:pPr>
      <w:r w:rsidRPr="000B4DA4">
        <w:rPr>
          <w:rFonts w:ascii="Times New Roman" w:hAnsi="Times New Roman" w:cs="Times New Roman"/>
          <w:sz w:val="24"/>
          <w:szCs w:val="24"/>
        </w:rPr>
        <w:t>Основными направлениями расходов является:</w:t>
      </w:r>
    </w:p>
    <w:p w:rsidR="0038005B" w:rsidRPr="000B4DA4" w:rsidRDefault="0038005B" w:rsidP="0038005B">
      <w:pPr>
        <w:numPr>
          <w:ilvl w:val="0"/>
          <w:numId w:val="22"/>
        </w:numPr>
        <w:ind w:left="0" w:firstLine="284"/>
      </w:pPr>
      <w:r w:rsidRPr="000B4DA4">
        <w:t>реализация мероприятий по патриотическому воспитанию молодежи города Назарово.</w:t>
      </w:r>
    </w:p>
    <w:p w:rsidR="0038005B" w:rsidRPr="000B4DA4" w:rsidRDefault="0038005B" w:rsidP="0038005B">
      <w:pPr>
        <w:ind w:firstLine="709"/>
      </w:pPr>
      <w:r w:rsidRPr="000B4DA4">
        <w:t>Объемы финансирования муниципальной программы по источникам и направлениям расходования сре</w:t>
      </w:r>
      <w:proofErr w:type="gramStart"/>
      <w:r w:rsidRPr="000B4DA4">
        <w:t>дств пр</w:t>
      </w:r>
      <w:proofErr w:type="gramEnd"/>
      <w:r w:rsidRPr="000B4DA4">
        <w:t>едставлены в приложении № 7 к Программе.</w:t>
      </w:r>
    </w:p>
    <w:p w:rsidR="0038005B" w:rsidRPr="00404EE7" w:rsidRDefault="0038005B" w:rsidP="0038005B">
      <w:pPr>
        <w:snapToGrid w:val="0"/>
        <w:ind w:firstLine="709"/>
      </w:pPr>
      <w:r w:rsidRPr="00404EE7">
        <w:t>Общий объем финансирования подпрограммы на 201</w:t>
      </w:r>
      <w:r w:rsidR="000E5E20" w:rsidRPr="00404EE7">
        <w:t>7</w:t>
      </w:r>
      <w:r w:rsidRPr="00404EE7">
        <w:t xml:space="preserve"> – 201</w:t>
      </w:r>
      <w:r w:rsidR="000E5E20" w:rsidRPr="00404EE7">
        <w:t>9</w:t>
      </w:r>
      <w:r w:rsidRPr="00404EE7">
        <w:t xml:space="preserve"> годы составляет </w:t>
      </w:r>
      <w:r w:rsidR="00404EE7" w:rsidRPr="001625E4">
        <w:t>177,582</w:t>
      </w:r>
      <w:r w:rsidRPr="00404EE7">
        <w:t xml:space="preserve"> тыс. рублей</w:t>
      </w:r>
      <w:r w:rsidR="004D582F">
        <w:t>,</w:t>
      </w:r>
      <w:r w:rsidRPr="00404EE7">
        <w:t xml:space="preserve"> за счет средств местного бюджета – </w:t>
      </w:r>
      <w:r w:rsidR="00025F58">
        <w:t>177,582</w:t>
      </w:r>
      <w:r w:rsidRPr="00404EE7">
        <w:t xml:space="preserve"> тыс. рублей, в том числе по годам реализации:</w:t>
      </w:r>
    </w:p>
    <w:p w:rsidR="0038005B" w:rsidRPr="00404EE7" w:rsidRDefault="0038005B" w:rsidP="0038005B">
      <w:pPr>
        <w:snapToGrid w:val="0"/>
        <w:ind w:left="-108" w:firstLine="816"/>
      </w:pPr>
      <w:r w:rsidRPr="00404EE7">
        <w:t>201</w:t>
      </w:r>
      <w:r w:rsidR="00A915AD" w:rsidRPr="00404EE7">
        <w:t>7</w:t>
      </w:r>
      <w:r w:rsidRPr="00404EE7">
        <w:t xml:space="preserve"> год </w:t>
      </w:r>
      <w:r w:rsidR="0065419B" w:rsidRPr="00404EE7">
        <w:t>59,194</w:t>
      </w:r>
      <w:r w:rsidR="0065419B">
        <w:t xml:space="preserve"> </w:t>
      </w:r>
      <w:r w:rsidRPr="00404EE7">
        <w:t>тыс. рублей за с</w:t>
      </w:r>
      <w:r w:rsidR="000E5E20" w:rsidRPr="00404EE7">
        <w:t xml:space="preserve">чет средств местного бюджета – </w:t>
      </w:r>
      <w:r w:rsidR="00404EE7" w:rsidRPr="00404EE7">
        <w:t xml:space="preserve">59,194 </w:t>
      </w:r>
      <w:r w:rsidRPr="00404EE7">
        <w:t>тыс. рублей.</w:t>
      </w:r>
    </w:p>
    <w:p w:rsidR="0038005B" w:rsidRPr="00404EE7" w:rsidRDefault="0038005B" w:rsidP="00404EE7">
      <w:r w:rsidRPr="00404EE7">
        <w:t>201</w:t>
      </w:r>
      <w:r w:rsidR="00A915AD" w:rsidRPr="00404EE7">
        <w:t>8</w:t>
      </w:r>
      <w:r w:rsidRPr="00404EE7">
        <w:t xml:space="preserve"> год </w:t>
      </w:r>
      <w:r w:rsidR="0065419B" w:rsidRPr="00404EE7">
        <w:t>59,194</w:t>
      </w:r>
      <w:r w:rsidR="0065419B">
        <w:t xml:space="preserve"> </w:t>
      </w:r>
      <w:r w:rsidRPr="00404EE7">
        <w:t xml:space="preserve">тыс. рублей за счет местного бюджета – </w:t>
      </w:r>
      <w:r w:rsidR="00404EE7" w:rsidRPr="00404EE7">
        <w:t>59,194</w:t>
      </w:r>
      <w:r w:rsidRPr="00404EE7">
        <w:t xml:space="preserve"> тыс. рублей.</w:t>
      </w:r>
    </w:p>
    <w:p w:rsidR="002170E5" w:rsidRDefault="0038005B" w:rsidP="008F580C">
      <w:pPr>
        <w:snapToGrid w:val="0"/>
        <w:ind w:left="-108" w:firstLine="817"/>
      </w:pPr>
      <w:r w:rsidRPr="00404EE7">
        <w:t>201</w:t>
      </w:r>
      <w:r w:rsidR="00A915AD" w:rsidRPr="00404EE7">
        <w:t>9</w:t>
      </w:r>
      <w:r w:rsidR="000E5E20" w:rsidRPr="00404EE7">
        <w:t xml:space="preserve"> год </w:t>
      </w:r>
      <w:r w:rsidR="0065419B" w:rsidRPr="00404EE7">
        <w:t>59,194</w:t>
      </w:r>
      <w:r w:rsidR="0065419B">
        <w:t xml:space="preserve"> </w:t>
      </w:r>
      <w:r w:rsidRPr="00404EE7">
        <w:t xml:space="preserve">тыс. рублей за счет местного бюджета – </w:t>
      </w:r>
      <w:r w:rsidR="00404EE7" w:rsidRPr="00404EE7">
        <w:t xml:space="preserve">59,194 </w:t>
      </w:r>
      <w:r w:rsidRPr="00404EE7">
        <w:t>тыс. рублей.</w:t>
      </w:r>
    </w:p>
    <w:p w:rsidR="00D42DF0" w:rsidRPr="000B4DA4" w:rsidRDefault="00D42DF0" w:rsidP="00C070F4">
      <w:pPr>
        <w:pStyle w:val="aff1"/>
        <w:autoSpaceDE w:val="0"/>
        <w:autoSpaceDN w:val="0"/>
        <w:adjustRightInd w:val="0"/>
        <w:jc w:val="center"/>
        <w:outlineLvl w:val="1"/>
        <w:rPr>
          <w:rFonts w:ascii="Times New Roman" w:hAnsi="Times New Roman" w:cs="Times New Roman"/>
          <w:sz w:val="24"/>
          <w:szCs w:val="24"/>
        </w:rPr>
      </w:pPr>
    </w:p>
    <w:p w:rsidR="00C070F4" w:rsidRPr="000B4DA4" w:rsidRDefault="00C070F4" w:rsidP="00C070F4">
      <w:pPr>
        <w:pStyle w:val="aff1"/>
        <w:autoSpaceDE w:val="0"/>
        <w:autoSpaceDN w:val="0"/>
        <w:adjustRightInd w:val="0"/>
        <w:jc w:val="center"/>
        <w:outlineLvl w:val="1"/>
        <w:rPr>
          <w:rFonts w:ascii="Times New Roman" w:hAnsi="Times New Roman" w:cs="Times New Roman"/>
          <w:sz w:val="24"/>
          <w:szCs w:val="24"/>
        </w:rPr>
      </w:pPr>
      <w:r w:rsidRPr="000B4DA4">
        <w:rPr>
          <w:rFonts w:ascii="Times New Roman" w:hAnsi="Times New Roman" w:cs="Times New Roman"/>
          <w:sz w:val="24"/>
          <w:szCs w:val="24"/>
        </w:rPr>
        <w:t xml:space="preserve">Паспорт </w:t>
      </w:r>
      <w:r w:rsidR="00DA2B2F">
        <w:rPr>
          <w:rFonts w:ascii="Times New Roman" w:hAnsi="Times New Roman" w:cs="Times New Roman"/>
          <w:sz w:val="24"/>
          <w:szCs w:val="24"/>
        </w:rPr>
        <w:t xml:space="preserve">3 </w:t>
      </w:r>
      <w:r w:rsidRPr="000B4DA4">
        <w:rPr>
          <w:rFonts w:ascii="Times New Roman" w:hAnsi="Times New Roman" w:cs="Times New Roman"/>
          <w:sz w:val="24"/>
          <w:szCs w:val="24"/>
        </w:rPr>
        <w:t>подпрограммы</w:t>
      </w:r>
      <w:r w:rsidR="00DA2B2F">
        <w:rPr>
          <w:rFonts w:ascii="Times New Roman" w:hAnsi="Times New Roman" w:cs="Times New Roman"/>
          <w:sz w:val="24"/>
          <w:szCs w:val="24"/>
        </w:rPr>
        <w:t xml:space="preserve"> Программы</w:t>
      </w:r>
    </w:p>
    <w:p w:rsidR="00C070F4" w:rsidRPr="000B4DA4" w:rsidRDefault="00C070F4" w:rsidP="00C070F4">
      <w:pPr>
        <w:pStyle w:val="aff1"/>
        <w:autoSpaceDE w:val="0"/>
        <w:autoSpaceDN w:val="0"/>
        <w:adjustRightInd w:val="0"/>
        <w:jc w:val="center"/>
        <w:outlineLvl w:val="1"/>
        <w:rPr>
          <w:rFonts w:ascii="Times New Roman" w:hAnsi="Times New Roman" w:cs="Times New Roman"/>
          <w:sz w:val="24"/>
          <w:szCs w:val="24"/>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085"/>
        <w:gridCol w:w="6486"/>
      </w:tblGrid>
      <w:tr w:rsidR="00C070F4" w:rsidRPr="000B4DA4" w:rsidTr="00D42DF0">
        <w:tc>
          <w:tcPr>
            <w:tcW w:w="3085" w:type="dxa"/>
          </w:tcPr>
          <w:p w:rsidR="00C070F4" w:rsidRPr="005C2CF5" w:rsidRDefault="00C070F4" w:rsidP="00C070F4">
            <w:pPr>
              <w:autoSpaceDE w:val="0"/>
              <w:autoSpaceDN w:val="0"/>
              <w:adjustRightInd w:val="0"/>
              <w:rPr>
                <w:b/>
              </w:rPr>
            </w:pPr>
            <w:r w:rsidRPr="005C2CF5">
              <w:rPr>
                <w:b/>
              </w:rPr>
              <w:t>Наименование подпрограммы</w:t>
            </w:r>
          </w:p>
        </w:tc>
        <w:tc>
          <w:tcPr>
            <w:tcW w:w="6486" w:type="dxa"/>
          </w:tcPr>
          <w:p w:rsidR="00C070F4" w:rsidRPr="005C2CF5" w:rsidRDefault="00C070F4" w:rsidP="00C070F4">
            <w:pPr>
              <w:autoSpaceDE w:val="0"/>
              <w:autoSpaceDN w:val="0"/>
              <w:adjustRightInd w:val="0"/>
              <w:rPr>
                <w:b/>
              </w:rPr>
            </w:pPr>
            <w:r w:rsidRPr="005C2CF5">
              <w:rPr>
                <w:b/>
              </w:rPr>
              <w:t>«Обеспечение жильем молодых сем</w:t>
            </w:r>
            <w:r w:rsidR="00222268" w:rsidRPr="005C2CF5">
              <w:rPr>
                <w:b/>
              </w:rPr>
              <w:t>ей в городе Назарово» (далее – п</w:t>
            </w:r>
            <w:r w:rsidRPr="005C2CF5">
              <w:rPr>
                <w:b/>
              </w:rPr>
              <w:t>одпрограмма)</w:t>
            </w:r>
          </w:p>
        </w:tc>
      </w:tr>
      <w:tr w:rsidR="00C070F4" w:rsidRPr="000B4DA4" w:rsidTr="00D42DF0">
        <w:tc>
          <w:tcPr>
            <w:tcW w:w="3085" w:type="dxa"/>
          </w:tcPr>
          <w:p w:rsidR="00C070F4" w:rsidRPr="000B4DA4" w:rsidRDefault="00C070F4" w:rsidP="00C070F4">
            <w:pPr>
              <w:autoSpaceDE w:val="0"/>
              <w:autoSpaceDN w:val="0"/>
              <w:adjustRightInd w:val="0"/>
            </w:pPr>
            <w:r w:rsidRPr="000B4DA4">
              <w:t>Исполнители мероприятий подпрограммы</w:t>
            </w:r>
          </w:p>
        </w:tc>
        <w:tc>
          <w:tcPr>
            <w:tcW w:w="6486" w:type="dxa"/>
          </w:tcPr>
          <w:p w:rsidR="00C070F4" w:rsidRPr="000B4DA4" w:rsidRDefault="00C070F4" w:rsidP="00C070F4">
            <w:pPr>
              <w:autoSpaceDE w:val="0"/>
              <w:autoSpaceDN w:val="0"/>
              <w:adjustRightInd w:val="0"/>
            </w:pPr>
            <w:r w:rsidRPr="000B4DA4">
              <w:t>Администрация города Назарово, отдел по собственности и землепользованию</w:t>
            </w:r>
          </w:p>
        </w:tc>
      </w:tr>
      <w:tr w:rsidR="00C070F4" w:rsidRPr="000B4DA4" w:rsidTr="00D42DF0">
        <w:tc>
          <w:tcPr>
            <w:tcW w:w="3085" w:type="dxa"/>
          </w:tcPr>
          <w:p w:rsidR="00C070F4" w:rsidRPr="000B4DA4" w:rsidRDefault="00C070F4" w:rsidP="00C070F4">
            <w:pPr>
              <w:autoSpaceDE w:val="0"/>
              <w:autoSpaceDN w:val="0"/>
              <w:adjustRightInd w:val="0"/>
            </w:pPr>
            <w:r w:rsidRPr="000B4DA4">
              <w:t>Разработчик подпрограммы</w:t>
            </w:r>
          </w:p>
        </w:tc>
        <w:tc>
          <w:tcPr>
            <w:tcW w:w="6486" w:type="dxa"/>
          </w:tcPr>
          <w:p w:rsidR="00C070F4" w:rsidRPr="000B4DA4" w:rsidRDefault="00C070F4" w:rsidP="00C070F4">
            <w:pPr>
              <w:autoSpaceDE w:val="0"/>
              <w:autoSpaceDN w:val="0"/>
              <w:adjustRightInd w:val="0"/>
            </w:pPr>
            <w:r w:rsidRPr="000B4DA4">
              <w:t>Администрация города Назарово, отдел по собственности и землепользованию</w:t>
            </w:r>
          </w:p>
        </w:tc>
      </w:tr>
      <w:tr w:rsidR="00C070F4" w:rsidRPr="000B4DA4" w:rsidTr="00D42DF0">
        <w:tc>
          <w:tcPr>
            <w:tcW w:w="3085" w:type="dxa"/>
          </w:tcPr>
          <w:p w:rsidR="00C070F4" w:rsidRPr="000B4DA4" w:rsidRDefault="00C070F4" w:rsidP="00C070F4">
            <w:pPr>
              <w:autoSpaceDE w:val="0"/>
              <w:autoSpaceDN w:val="0"/>
              <w:adjustRightInd w:val="0"/>
            </w:pPr>
            <w:r w:rsidRPr="000B4DA4">
              <w:lastRenderedPageBreak/>
              <w:t>Цель подпрограммы</w:t>
            </w:r>
          </w:p>
        </w:tc>
        <w:tc>
          <w:tcPr>
            <w:tcW w:w="6486" w:type="dxa"/>
          </w:tcPr>
          <w:p w:rsidR="00C070F4" w:rsidRPr="000B4DA4" w:rsidRDefault="00C070F4" w:rsidP="00C070F4">
            <w:pPr>
              <w:autoSpaceDE w:val="0"/>
              <w:autoSpaceDN w:val="0"/>
              <w:adjustRightInd w:val="0"/>
            </w:pPr>
            <w:r w:rsidRPr="000B4DA4">
              <w:t xml:space="preserve">Государственная поддержка в решении жилищной проблемы молодых семей, признанных в установленном </w:t>
            </w:r>
            <w:r w:rsidR="00853DB5" w:rsidRPr="000B4DA4">
              <w:t>порядке,</w:t>
            </w:r>
            <w:r w:rsidRPr="000B4DA4">
              <w:t xml:space="preserve"> нуждающимися в улучшении жилищных условий</w:t>
            </w:r>
          </w:p>
        </w:tc>
      </w:tr>
      <w:tr w:rsidR="00C070F4" w:rsidRPr="000B4DA4" w:rsidTr="00D42DF0">
        <w:tc>
          <w:tcPr>
            <w:tcW w:w="3085" w:type="dxa"/>
          </w:tcPr>
          <w:p w:rsidR="00C070F4" w:rsidRPr="000B4DA4" w:rsidRDefault="00C070F4" w:rsidP="00C070F4">
            <w:pPr>
              <w:autoSpaceDE w:val="0"/>
              <w:autoSpaceDN w:val="0"/>
              <w:adjustRightInd w:val="0"/>
            </w:pPr>
            <w:r w:rsidRPr="000B4DA4">
              <w:t>Задачи подпрограммы</w:t>
            </w:r>
          </w:p>
        </w:tc>
        <w:tc>
          <w:tcPr>
            <w:tcW w:w="6486" w:type="dxa"/>
          </w:tcPr>
          <w:p w:rsidR="00DA2B2F" w:rsidRDefault="00DA2B2F" w:rsidP="00DA2B2F">
            <w:pPr>
              <w:autoSpaceDE w:val="0"/>
              <w:autoSpaceDN w:val="0"/>
              <w:adjustRightInd w:val="0"/>
            </w:pPr>
            <w:r>
              <w:t xml:space="preserve">1) </w:t>
            </w:r>
            <w:r w:rsidR="00C070F4" w:rsidRPr="000B4DA4">
              <w:t>Предоставление молодым семьям – участникам подпрограммы социальных выплат на приобретение или строительство индивидуального жилого дома</w:t>
            </w:r>
            <w:r>
              <w:t>;</w:t>
            </w:r>
          </w:p>
          <w:p w:rsidR="00C070F4" w:rsidRPr="000B4DA4" w:rsidRDefault="00DA2B2F" w:rsidP="00DA2B2F">
            <w:pPr>
              <w:autoSpaceDE w:val="0"/>
              <w:autoSpaceDN w:val="0"/>
              <w:adjustRightInd w:val="0"/>
            </w:pPr>
            <w:r>
              <w:t>2) С</w:t>
            </w:r>
            <w:r w:rsidR="00C070F4" w:rsidRPr="000B4DA4">
              <w:t>оздание условий для привлечения молодыми семьями собственных средств, финансовых сре</w:t>
            </w:r>
            <w:proofErr w:type="gramStart"/>
            <w:r w:rsidR="00C070F4" w:rsidRPr="000B4DA4">
              <w:t>дств кр</w:t>
            </w:r>
            <w:proofErr w:type="gramEnd"/>
            <w:r w:rsidR="00C070F4" w:rsidRPr="000B4DA4">
              <w:t>едитных организаций и других организаций, предоставляющих кредиты и займы для приобретения жилья или строительства индивидуального жилого дома, в том числе, ипотечные жилищные кредиты</w:t>
            </w:r>
            <w:r>
              <w:t>.</w:t>
            </w:r>
          </w:p>
        </w:tc>
      </w:tr>
      <w:tr w:rsidR="00C070F4" w:rsidRPr="000B4DA4" w:rsidTr="00D42DF0">
        <w:tc>
          <w:tcPr>
            <w:tcW w:w="3085" w:type="dxa"/>
          </w:tcPr>
          <w:p w:rsidR="00C070F4" w:rsidRPr="000B4DA4" w:rsidRDefault="00C070F4" w:rsidP="00C070F4">
            <w:pPr>
              <w:autoSpaceDE w:val="0"/>
              <w:autoSpaceDN w:val="0"/>
              <w:adjustRightInd w:val="0"/>
            </w:pPr>
            <w:r w:rsidRPr="000B4DA4">
              <w:t>Показатели результативности подпрограммы</w:t>
            </w:r>
          </w:p>
        </w:tc>
        <w:tc>
          <w:tcPr>
            <w:tcW w:w="6486" w:type="dxa"/>
          </w:tcPr>
          <w:p w:rsidR="00204399" w:rsidRDefault="00204399" w:rsidP="00C070F4">
            <w:pPr>
              <w:autoSpaceDE w:val="0"/>
              <w:autoSpaceDN w:val="0"/>
              <w:adjustRightInd w:val="0"/>
            </w:pPr>
            <w:r>
              <w:t>Количество молодых семей, получивших социальную выплату (нарастающим итогом)</w:t>
            </w:r>
          </w:p>
          <w:p w:rsidR="00204399" w:rsidRPr="000B4DA4" w:rsidRDefault="00204399" w:rsidP="00204399">
            <w:pPr>
              <w:autoSpaceDE w:val="0"/>
              <w:autoSpaceDN w:val="0"/>
              <w:adjustRightInd w:val="0"/>
            </w:pPr>
            <w:r w:rsidRPr="000B4DA4">
              <w:t xml:space="preserve">2017 год – </w:t>
            </w:r>
            <w:r>
              <w:t>51</w:t>
            </w:r>
            <w:r w:rsidRPr="000B4DA4">
              <w:t xml:space="preserve">; </w:t>
            </w:r>
          </w:p>
          <w:p w:rsidR="00204399" w:rsidRDefault="00204399" w:rsidP="00204399">
            <w:pPr>
              <w:autoSpaceDE w:val="0"/>
              <w:autoSpaceDN w:val="0"/>
              <w:adjustRightInd w:val="0"/>
            </w:pPr>
            <w:r w:rsidRPr="000B4DA4">
              <w:t xml:space="preserve">2018 год </w:t>
            </w:r>
            <w:r w:rsidR="00A915AD">
              <w:t>–</w:t>
            </w:r>
            <w:r w:rsidRPr="000B4DA4">
              <w:t xml:space="preserve"> </w:t>
            </w:r>
            <w:r>
              <w:t>54</w:t>
            </w:r>
            <w:r w:rsidR="00A915AD">
              <w:t>;</w:t>
            </w:r>
          </w:p>
          <w:p w:rsidR="00A915AD" w:rsidRDefault="00A915AD" w:rsidP="00204399">
            <w:pPr>
              <w:autoSpaceDE w:val="0"/>
              <w:autoSpaceDN w:val="0"/>
              <w:adjustRightInd w:val="0"/>
            </w:pPr>
            <w:r>
              <w:t>2019 год – 57.</w:t>
            </w:r>
          </w:p>
          <w:p w:rsidR="00C070F4" w:rsidRPr="000B4DA4" w:rsidRDefault="00226C57" w:rsidP="00C070F4">
            <w:pPr>
              <w:autoSpaceDE w:val="0"/>
              <w:autoSpaceDN w:val="0"/>
              <w:adjustRightInd w:val="0"/>
            </w:pPr>
            <w:r w:rsidRPr="000B4DA4">
              <w:t>Доля</w:t>
            </w:r>
            <w:r w:rsidR="00C070F4" w:rsidRPr="000B4DA4">
              <w:t xml:space="preserve"> молодых семей, </w:t>
            </w:r>
            <w:r w:rsidR="009C5858">
              <w:t xml:space="preserve">реализовавших свои права по выданным свидетельствам к количеству получивших свидетельства о выделении социальных выплат </w:t>
            </w:r>
            <w:r w:rsidR="009C5858" w:rsidRPr="00A32AA8">
              <w:t>(нарастающим итогом)</w:t>
            </w:r>
            <w:r w:rsidR="00C070F4" w:rsidRPr="00A32AA8">
              <w:t>:</w:t>
            </w:r>
          </w:p>
          <w:p w:rsidR="00C070F4" w:rsidRPr="000B4DA4" w:rsidRDefault="00C070F4" w:rsidP="00C070F4">
            <w:pPr>
              <w:autoSpaceDE w:val="0"/>
              <w:autoSpaceDN w:val="0"/>
              <w:adjustRightInd w:val="0"/>
            </w:pPr>
            <w:r w:rsidRPr="000B4DA4">
              <w:t xml:space="preserve">2017 год – </w:t>
            </w:r>
            <w:r w:rsidR="009C5858">
              <w:t>100</w:t>
            </w:r>
            <w:r w:rsidR="00D42DF0" w:rsidRPr="000B4DA4">
              <w:t>%</w:t>
            </w:r>
            <w:r w:rsidRPr="000B4DA4">
              <w:t xml:space="preserve">; </w:t>
            </w:r>
          </w:p>
          <w:p w:rsidR="00C070F4" w:rsidRDefault="00C070F4" w:rsidP="009C5858">
            <w:pPr>
              <w:autoSpaceDE w:val="0"/>
              <w:autoSpaceDN w:val="0"/>
              <w:adjustRightInd w:val="0"/>
            </w:pPr>
            <w:r w:rsidRPr="000B4DA4">
              <w:t xml:space="preserve">2018 год - </w:t>
            </w:r>
            <w:r w:rsidR="009C5858">
              <w:t>100</w:t>
            </w:r>
            <w:r w:rsidRPr="000B4DA4">
              <w:t xml:space="preserve"> </w:t>
            </w:r>
            <w:r w:rsidR="00D42DF0" w:rsidRPr="000B4DA4">
              <w:t>%</w:t>
            </w:r>
            <w:r w:rsidR="00A915AD">
              <w:t>;</w:t>
            </w:r>
          </w:p>
          <w:p w:rsidR="00A915AD" w:rsidRPr="000B4DA4" w:rsidRDefault="00A915AD" w:rsidP="009C5858">
            <w:pPr>
              <w:autoSpaceDE w:val="0"/>
              <w:autoSpaceDN w:val="0"/>
              <w:adjustRightInd w:val="0"/>
            </w:pPr>
            <w:r>
              <w:t>2019 год – 100 %.</w:t>
            </w:r>
          </w:p>
        </w:tc>
      </w:tr>
      <w:tr w:rsidR="00C070F4" w:rsidRPr="000B4DA4" w:rsidTr="00D42DF0">
        <w:tc>
          <w:tcPr>
            <w:tcW w:w="3085" w:type="dxa"/>
          </w:tcPr>
          <w:p w:rsidR="00C070F4" w:rsidRPr="000B4DA4" w:rsidRDefault="00C070F4" w:rsidP="00C070F4">
            <w:pPr>
              <w:autoSpaceDE w:val="0"/>
              <w:autoSpaceDN w:val="0"/>
              <w:adjustRightInd w:val="0"/>
            </w:pPr>
            <w:r w:rsidRPr="000B4DA4">
              <w:t>Этапы и сроки реализации подпрограммы</w:t>
            </w:r>
          </w:p>
        </w:tc>
        <w:tc>
          <w:tcPr>
            <w:tcW w:w="6486" w:type="dxa"/>
          </w:tcPr>
          <w:p w:rsidR="00C070F4" w:rsidRPr="000B4DA4" w:rsidRDefault="00C070F4" w:rsidP="00A915AD">
            <w:pPr>
              <w:autoSpaceDE w:val="0"/>
              <w:autoSpaceDN w:val="0"/>
              <w:adjustRightInd w:val="0"/>
            </w:pPr>
            <w:r w:rsidRPr="000B4DA4">
              <w:t>201</w:t>
            </w:r>
            <w:r w:rsidR="00A915AD">
              <w:t>7</w:t>
            </w:r>
            <w:r w:rsidRPr="000B4DA4">
              <w:t>-201</w:t>
            </w:r>
            <w:r w:rsidR="00A915AD">
              <w:t>9</w:t>
            </w:r>
            <w:r w:rsidRPr="000B4DA4">
              <w:t xml:space="preserve"> годы</w:t>
            </w:r>
          </w:p>
        </w:tc>
      </w:tr>
      <w:tr w:rsidR="00C070F4" w:rsidRPr="000B4DA4" w:rsidTr="00D42DF0">
        <w:tc>
          <w:tcPr>
            <w:tcW w:w="3085" w:type="dxa"/>
          </w:tcPr>
          <w:p w:rsidR="00C070F4" w:rsidRPr="000B4DA4" w:rsidRDefault="00C070F4" w:rsidP="00C070F4">
            <w:pPr>
              <w:autoSpaceDE w:val="0"/>
              <w:autoSpaceDN w:val="0"/>
              <w:adjustRightInd w:val="0"/>
            </w:pPr>
            <w:r w:rsidRPr="000B4DA4">
              <w:t>Объемы и источники финансирования подпрограммы</w:t>
            </w:r>
          </w:p>
        </w:tc>
        <w:tc>
          <w:tcPr>
            <w:tcW w:w="6486" w:type="dxa"/>
          </w:tcPr>
          <w:p w:rsidR="00C070F4" w:rsidRPr="000E5E20" w:rsidRDefault="00C070F4" w:rsidP="00C070F4">
            <w:pPr>
              <w:snapToGrid w:val="0"/>
            </w:pPr>
            <w:r w:rsidRPr="000E5E20">
              <w:t xml:space="preserve">Объем бюджетных ассигнований на реализацию мероприятий подпрограммы составляет всего </w:t>
            </w:r>
            <w:r w:rsidR="00740CE0">
              <w:t>1 500,00</w:t>
            </w:r>
            <w:r w:rsidRPr="000E5E20">
              <w:t xml:space="preserve"> тыс. рублей:</w:t>
            </w:r>
          </w:p>
          <w:p w:rsidR="00C070F4" w:rsidRPr="000E5E20" w:rsidRDefault="00C070F4" w:rsidP="00C070F4">
            <w:pPr>
              <w:snapToGrid w:val="0"/>
            </w:pPr>
            <w:r w:rsidRPr="000E5E20">
              <w:t>2017 г. – 500,00 тыс. руб.,</w:t>
            </w:r>
          </w:p>
          <w:p w:rsidR="00C070F4" w:rsidRPr="000E5E20" w:rsidRDefault="00C070F4" w:rsidP="000E5E20">
            <w:pPr>
              <w:snapToGrid w:val="0"/>
            </w:pPr>
            <w:r w:rsidRPr="000E5E20">
              <w:t>2018 г. – 500,00 тыс.</w:t>
            </w:r>
            <w:r w:rsidR="00740CE0">
              <w:t xml:space="preserve"> </w:t>
            </w:r>
            <w:r w:rsidRPr="000E5E20">
              <w:t>руб.</w:t>
            </w:r>
            <w:r w:rsidR="00916388" w:rsidRPr="000E5E20">
              <w:t>,</w:t>
            </w:r>
          </w:p>
          <w:p w:rsidR="00916388" w:rsidRPr="000E5E20" w:rsidRDefault="00916388" w:rsidP="000E5E20">
            <w:pPr>
              <w:snapToGrid w:val="0"/>
            </w:pPr>
            <w:r w:rsidRPr="000E5E20">
              <w:t xml:space="preserve">2019 г. - </w:t>
            </w:r>
            <w:r w:rsidR="000E5E20" w:rsidRPr="000E5E20">
              <w:t>500,00 тыс.</w:t>
            </w:r>
            <w:r w:rsidR="00740CE0">
              <w:t xml:space="preserve"> </w:t>
            </w:r>
            <w:r w:rsidR="000E5E20" w:rsidRPr="000E5E20">
              <w:t>руб.</w:t>
            </w:r>
          </w:p>
          <w:p w:rsidR="00C070F4" w:rsidRPr="000E5E20" w:rsidRDefault="00C070F4" w:rsidP="00C070F4">
            <w:pPr>
              <w:snapToGrid w:val="0"/>
            </w:pPr>
            <w:r w:rsidRPr="000E5E20">
              <w:t>федеральный бюджет</w:t>
            </w:r>
          </w:p>
          <w:p w:rsidR="00C070F4" w:rsidRPr="000E5E20" w:rsidRDefault="00C070F4" w:rsidP="00C070F4">
            <w:pPr>
              <w:snapToGrid w:val="0"/>
            </w:pPr>
            <w:r w:rsidRPr="000E5E20">
              <w:t xml:space="preserve">всего: </w:t>
            </w:r>
            <w:r w:rsidR="000E5E20" w:rsidRPr="000E5E20">
              <w:t>0</w:t>
            </w:r>
            <w:r w:rsidRPr="000E5E20">
              <w:t xml:space="preserve"> тыс. руб.,</w:t>
            </w:r>
          </w:p>
          <w:p w:rsidR="00C070F4" w:rsidRPr="000E5E20" w:rsidRDefault="00C070F4" w:rsidP="00C070F4">
            <w:pPr>
              <w:snapToGrid w:val="0"/>
            </w:pPr>
            <w:r w:rsidRPr="000E5E20">
              <w:t>2017 год –0 тыс.</w:t>
            </w:r>
            <w:r w:rsidR="00740CE0">
              <w:t xml:space="preserve"> </w:t>
            </w:r>
            <w:r w:rsidRPr="000E5E20">
              <w:t>руб.,</w:t>
            </w:r>
          </w:p>
          <w:p w:rsidR="00C070F4" w:rsidRDefault="00C070F4" w:rsidP="00C070F4">
            <w:pPr>
              <w:snapToGrid w:val="0"/>
            </w:pPr>
            <w:r w:rsidRPr="000E5E20">
              <w:t>2018 год – 0 тыс.</w:t>
            </w:r>
            <w:r w:rsidR="00740CE0">
              <w:t xml:space="preserve"> </w:t>
            </w:r>
            <w:r w:rsidRPr="000E5E20">
              <w:t>руб.</w:t>
            </w:r>
          </w:p>
          <w:p w:rsidR="00916388" w:rsidRPr="000B4DA4" w:rsidRDefault="00916388" w:rsidP="00C070F4">
            <w:pPr>
              <w:snapToGrid w:val="0"/>
            </w:pPr>
            <w:r>
              <w:t xml:space="preserve">2019 год </w:t>
            </w:r>
            <w:r w:rsidR="00740CE0">
              <w:t>–</w:t>
            </w:r>
            <w:r>
              <w:t xml:space="preserve"> </w:t>
            </w:r>
            <w:r w:rsidR="00740CE0">
              <w:t>0 тыс. руб.</w:t>
            </w:r>
          </w:p>
          <w:p w:rsidR="00C070F4" w:rsidRPr="000B4DA4" w:rsidRDefault="00C070F4" w:rsidP="00C070F4">
            <w:pPr>
              <w:snapToGrid w:val="0"/>
            </w:pPr>
            <w:r w:rsidRPr="000B4DA4">
              <w:t>краевой бюджет:</w:t>
            </w:r>
          </w:p>
          <w:p w:rsidR="00C070F4" w:rsidRPr="000B4DA4" w:rsidRDefault="00C070F4" w:rsidP="00C070F4">
            <w:pPr>
              <w:snapToGrid w:val="0"/>
            </w:pPr>
            <w:r w:rsidRPr="000B4DA4">
              <w:t xml:space="preserve">всего: </w:t>
            </w:r>
            <w:r w:rsidR="00740CE0">
              <w:t>0</w:t>
            </w:r>
            <w:r w:rsidRPr="000B4DA4">
              <w:t xml:space="preserve"> тыс. руб.,</w:t>
            </w:r>
          </w:p>
          <w:p w:rsidR="00C070F4" w:rsidRPr="000B4DA4" w:rsidRDefault="00C070F4" w:rsidP="00C070F4">
            <w:pPr>
              <w:snapToGrid w:val="0"/>
            </w:pPr>
            <w:r w:rsidRPr="000B4DA4">
              <w:t>2017 год – 0 тыс. руб.,</w:t>
            </w:r>
          </w:p>
          <w:p w:rsidR="00C070F4" w:rsidRDefault="00C070F4" w:rsidP="00C070F4">
            <w:pPr>
              <w:snapToGrid w:val="0"/>
            </w:pPr>
            <w:r w:rsidRPr="000B4DA4">
              <w:t>2018 год – 0 тыс. руб.</w:t>
            </w:r>
            <w:r w:rsidR="00916388">
              <w:t>,</w:t>
            </w:r>
          </w:p>
          <w:p w:rsidR="00916388" w:rsidRPr="000B4DA4" w:rsidRDefault="00916388" w:rsidP="00C070F4">
            <w:pPr>
              <w:snapToGrid w:val="0"/>
            </w:pPr>
            <w:r>
              <w:t xml:space="preserve">2019 год - </w:t>
            </w:r>
            <w:r w:rsidR="000E5E20" w:rsidRPr="000B4DA4">
              <w:t>0 тыс. руб</w:t>
            </w:r>
            <w:r w:rsidR="000E5E20">
              <w:t>.</w:t>
            </w:r>
          </w:p>
          <w:p w:rsidR="00C070F4" w:rsidRPr="000B4DA4" w:rsidRDefault="00C070F4" w:rsidP="00C070F4">
            <w:pPr>
              <w:snapToGrid w:val="0"/>
            </w:pPr>
            <w:r w:rsidRPr="000B4DA4">
              <w:t>местный бюджет:</w:t>
            </w:r>
          </w:p>
          <w:p w:rsidR="00C070F4" w:rsidRPr="000B4DA4" w:rsidRDefault="00C070F4" w:rsidP="00C070F4">
            <w:pPr>
              <w:snapToGrid w:val="0"/>
            </w:pPr>
            <w:r w:rsidRPr="000B4DA4">
              <w:t xml:space="preserve">всего: </w:t>
            </w:r>
            <w:r w:rsidR="00740CE0">
              <w:t>1500,00</w:t>
            </w:r>
            <w:r w:rsidR="00740CE0" w:rsidRPr="000E5E20">
              <w:t xml:space="preserve"> </w:t>
            </w:r>
            <w:r w:rsidRPr="000B4DA4">
              <w:t>тыс. руб.,</w:t>
            </w:r>
          </w:p>
          <w:p w:rsidR="00C070F4" w:rsidRPr="000B4DA4" w:rsidRDefault="00C070F4" w:rsidP="00C070F4">
            <w:pPr>
              <w:snapToGrid w:val="0"/>
            </w:pPr>
            <w:r w:rsidRPr="000B4DA4">
              <w:t>2017 год – 500,00 тыс. руб.,</w:t>
            </w:r>
          </w:p>
          <w:p w:rsidR="00C070F4" w:rsidRPr="000B4DA4" w:rsidRDefault="00C070F4" w:rsidP="00C070F4">
            <w:pPr>
              <w:snapToGrid w:val="0"/>
            </w:pPr>
            <w:r w:rsidRPr="000B4DA4">
              <w:t>2018 год – 500,00 тыс. руб.</w:t>
            </w:r>
            <w:r w:rsidR="000E5E20">
              <w:t>,</w:t>
            </w:r>
          </w:p>
          <w:p w:rsidR="00C070F4" w:rsidRPr="000B4DA4" w:rsidRDefault="00916388" w:rsidP="00916388">
            <w:pPr>
              <w:snapToGrid w:val="0"/>
            </w:pPr>
            <w:r>
              <w:t xml:space="preserve">2019 год - </w:t>
            </w:r>
            <w:r w:rsidR="000E5E20" w:rsidRPr="000B4DA4">
              <w:t>500,00 тыс. руб</w:t>
            </w:r>
            <w:r w:rsidR="000E5E20">
              <w:t>.</w:t>
            </w:r>
          </w:p>
        </w:tc>
      </w:tr>
    </w:tbl>
    <w:p w:rsidR="00C070F4" w:rsidRPr="000B4DA4" w:rsidRDefault="00C070F4" w:rsidP="008E1BC8">
      <w:pPr>
        <w:autoSpaceDE w:val="0"/>
        <w:autoSpaceDN w:val="0"/>
        <w:adjustRightInd w:val="0"/>
        <w:outlineLvl w:val="1"/>
      </w:pPr>
    </w:p>
    <w:p w:rsidR="00C070F4" w:rsidRPr="000B4DA4" w:rsidRDefault="00C070F4" w:rsidP="00F74C8F">
      <w:pPr>
        <w:widowControl w:val="0"/>
        <w:spacing w:line="100" w:lineRule="atLeast"/>
        <w:jc w:val="center"/>
      </w:pPr>
      <w:r w:rsidRPr="000B4DA4">
        <w:t>1. Постановка общегородской проблемы подпрограммы</w:t>
      </w:r>
    </w:p>
    <w:p w:rsidR="00C070F4" w:rsidRPr="000B4DA4" w:rsidRDefault="00C070F4" w:rsidP="00C070F4">
      <w:pPr>
        <w:ind w:firstLine="708"/>
      </w:pPr>
    </w:p>
    <w:p w:rsidR="00C070F4" w:rsidRPr="000B4DA4" w:rsidRDefault="00C070F4" w:rsidP="00C070F4">
      <w:pPr>
        <w:ind w:firstLine="709"/>
      </w:pPr>
      <w:r w:rsidRPr="000B4DA4">
        <w:t xml:space="preserve">Обеспечение жильем молодых семей, нуждающихся в улучшении жилищных условий, является одной из первоочередных задач государственной жилищной политики. </w:t>
      </w:r>
      <w:r w:rsidRPr="000B4DA4">
        <w:lastRenderedPageBreak/>
        <w:t xml:space="preserve">Постановлением Правительства Российской Федерации от 17.12.2010 № 1050 утверждена федеральная целевая программа «Жилище» на 2015-2020 годы, которая одним из приоритетов государственной жилищной политики устанавливает государственную поддержку в решении жилищной проблемы молодых семей, признанных в установленном </w:t>
      </w:r>
      <w:proofErr w:type="gramStart"/>
      <w:r w:rsidRPr="000B4DA4">
        <w:t>порядке</w:t>
      </w:r>
      <w:proofErr w:type="gramEnd"/>
      <w:r w:rsidRPr="000B4DA4">
        <w:t xml:space="preserve"> нуждающимися в улучшении жилищных условий.</w:t>
      </w:r>
    </w:p>
    <w:p w:rsidR="00C070F4" w:rsidRPr="00A32AA8" w:rsidRDefault="00C070F4" w:rsidP="00C070F4">
      <w:pPr>
        <w:ind w:firstLine="709"/>
      </w:pPr>
      <w:proofErr w:type="gramStart"/>
      <w:r w:rsidRPr="000B4DA4">
        <w:t xml:space="preserve">Практика реализации </w:t>
      </w:r>
      <w:r w:rsidRPr="00A32AA8">
        <w:t>мероприятий 13</w:t>
      </w:r>
      <w:r w:rsidR="00A915AD" w:rsidRPr="00A32AA8">
        <w:t xml:space="preserve"> </w:t>
      </w:r>
      <w:r w:rsidRPr="00A32AA8">
        <w:t>"</w:t>
      </w:r>
      <w:r w:rsidRPr="000B4DA4">
        <w:t>Субсидии бюджетам муниципальных образований Красноярского края на предоставление социальных выплат молодым семьям на приобретение (строительство) жилья" подпрограммы "Улучшение жилищных условий отдельных категорий граждан, проживающих на территории Красноярского края" государственной подпрограммы "Создание условий для обеспечения доступным и комфортным жильем граждан Красноярского края" утвержденной постановлением Правительства Красноярского края от 30.09.2013 № 514-п,  показывает, что государственная поддержка в форме предоставления</w:t>
      </w:r>
      <w:proofErr w:type="gramEnd"/>
      <w:r w:rsidRPr="000B4DA4">
        <w:t xml:space="preserve"> молодым семьям социальных выплат на приобретение жилья или строительство индивидуального жилого дома </w:t>
      </w:r>
      <w:proofErr w:type="gramStart"/>
      <w:r w:rsidRPr="000B4DA4">
        <w:t>востребована</w:t>
      </w:r>
      <w:proofErr w:type="gramEnd"/>
      <w:r w:rsidRPr="000B4DA4">
        <w:t xml:space="preserve"> </w:t>
      </w:r>
      <w:r w:rsidRPr="00A32AA8">
        <w:t>молодыми семьями.</w:t>
      </w:r>
    </w:p>
    <w:p w:rsidR="00C070F4" w:rsidRPr="000B4DA4" w:rsidRDefault="00C070F4" w:rsidP="00C070F4">
      <w:pPr>
        <w:ind w:firstLine="709"/>
      </w:pPr>
      <w:r w:rsidRPr="00A32AA8">
        <w:t xml:space="preserve">Данное утверждение подтверждается ежегодным ростом числа молодых семей, желающих стать </w:t>
      </w:r>
      <w:r w:rsidR="00A32AA8" w:rsidRPr="00A32AA8">
        <w:t xml:space="preserve">участниками подпрограммы. Так, </w:t>
      </w:r>
      <w:r w:rsidRPr="00A32AA8">
        <w:t xml:space="preserve">на 1 </w:t>
      </w:r>
      <w:r w:rsidR="00A32AA8" w:rsidRPr="00A32AA8">
        <w:t>сентября</w:t>
      </w:r>
      <w:r w:rsidRPr="00A32AA8">
        <w:t xml:space="preserve"> </w:t>
      </w:r>
      <w:r w:rsidR="00A32AA8" w:rsidRPr="00A32AA8">
        <w:t xml:space="preserve">на </w:t>
      </w:r>
      <w:r w:rsidRPr="00A32AA8">
        <w:t xml:space="preserve">2016год изъявили участвовать </w:t>
      </w:r>
      <w:r w:rsidR="00A32AA8" w:rsidRPr="00A32AA8">
        <w:t>в подпрограмме 98 молодых семей, на 1 сентября на 2017 год – 61 молодая семья.</w:t>
      </w:r>
    </w:p>
    <w:p w:rsidR="00C070F4" w:rsidRPr="000B4DA4" w:rsidRDefault="00C070F4" w:rsidP="00C070F4">
      <w:pPr>
        <w:ind w:firstLine="709"/>
      </w:pPr>
      <w:r w:rsidRPr="000B4DA4">
        <w:t>Подобный интерес со стороны молодых семей к улучшению жилищных условий подтверждает целесообразность продолжения реализации подпрограммы.</w:t>
      </w:r>
    </w:p>
    <w:p w:rsidR="00C070F4" w:rsidRPr="000B4DA4" w:rsidRDefault="00C070F4" w:rsidP="00C070F4">
      <w:pPr>
        <w:ind w:firstLine="709"/>
      </w:pPr>
      <w:r w:rsidRPr="000B4DA4">
        <w:t xml:space="preserve">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городе Назарово. </w:t>
      </w:r>
    </w:p>
    <w:p w:rsidR="00C070F4" w:rsidRPr="000B4DA4" w:rsidRDefault="00C070F4" w:rsidP="00C070F4">
      <w:pPr>
        <w:autoSpaceDE w:val="0"/>
        <w:autoSpaceDN w:val="0"/>
        <w:adjustRightInd w:val="0"/>
        <w:outlineLvl w:val="1"/>
      </w:pPr>
    </w:p>
    <w:p w:rsidR="00C070F4" w:rsidRPr="000B4DA4" w:rsidRDefault="00C070F4" w:rsidP="00C070F4">
      <w:pPr>
        <w:autoSpaceDE w:val="0"/>
        <w:autoSpaceDN w:val="0"/>
        <w:adjustRightInd w:val="0"/>
        <w:jc w:val="center"/>
        <w:outlineLvl w:val="1"/>
      </w:pPr>
      <w:r w:rsidRPr="000B4DA4">
        <w:t xml:space="preserve">2. Основная цель, задачи, </w:t>
      </w:r>
    </w:p>
    <w:p w:rsidR="00C070F4" w:rsidRPr="000B4DA4" w:rsidRDefault="00C070F4" w:rsidP="00C070F4">
      <w:pPr>
        <w:autoSpaceDE w:val="0"/>
        <w:autoSpaceDN w:val="0"/>
        <w:adjustRightInd w:val="0"/>
        <w:jc w:val="center"/>
        <w:outlineLvl w:val="1"/>
      </w:pPr>
      <w:r w:rsidRPr="000B4DA4">
        <w:t xml:space="preserve">сроки выполнения и показатели </w:t>
      </w:r>
      <w:r w:rsidR="00DA2B2F">
        <w:t xml:space="preserve">результативности </w:t>
      </w:r>
      <w:r w:rsidRPr="000B4DA4">
        <w:t>подпрограммы</w:t>
      </w:r>
    </w:p>
    <w:p w:rsidR="00C070F4" w:rsidRPr="000B4DA4" w:rsidRDefault="00C070F4" w:rsidP="00C070F4">
      <w:pPr>
        <w:autoSpaceDE w:val="0"/>
        <w:autoSpaceDN w:val="0"/>
        <w:adjustRightInd w:val="0"/>
        <w:ind w:firstLine="709"/>
      </w:pPr>
    </w:p>
    <w:p w:rsidR="00C070F4" w:rsidRPr="000B4DA4" w:rsidRDefault="00C070F4" w:rsidP="00C070F4">
      <w:pPr>
        <w:autoSpaceDE w:val="0"/>
        <w:autoSpaceDN w:val="0"/>
        <w:adjustRightInd w:val="0"/>
        <w:ind w:firstLine="709"/>
      </w:pPr>
      <w:r w:rsidRPr="000B4DA4">
        <w:t xml:space="preserve">Целью подпрограммы является предоставление государственной поддержки (при решении жилищной проблемы) молодым семьям, признанным в установленном </w:t>
      </w:r>
      <w:proofErr w:type="gramStart"/>
      <w:r w:rsidRPr="000B4DA4">
        <w:t>порядке</w:t>
      </w:r>
      <w:proofErr w:type="gramEnd"/>
      <w:r w:rsidRPr="000B4DA4">
        <w:t xml:space="preserve"> нуждающимися в улучшении жилищных условий.</w:t>
      </w:r>
    </w:p>
    <w:p w:rsidR="00C070F4" w:rsidRPr="000B4DA4" w:rsidRDefault="00C070F4" w:rsidP="00C070F4">
      <w:pPr>
        <w:autoSpaceDE w:val="0"/>
        <w:autoSpaceDN w:val="0"/>
        <w:adjustRightInd w:val="0"/>
        <w:ind w:firstLine="709"/>
      </w:pPr>
      <w:r w:rsidRPr="000B4DA4">
        <w:t>Задачами подпрограммы являются:</w:t>
      </w:r>
    </w:p>
    <w:p w:rsidR="00C070F4" w:rsidRPr="000B4DA4" w:rsidRDefault="00C070F4" w:rsidP="00C070F4">
      <w:pPr>
        <w:autoSpaceDE w:val="0"/>
        <w:autoSpaceDN w:val="0"/>
        <w:adjustRightInd w:val="0"/>
        <w:ind w:firstLine="709"/>
      </w:pPr>
      <w:r w:rsidRPr="000B4DA4">
        <w:t>- предоставление молодым семьям - участникам подпрограммы социальных выплат на приобретение жилья или строительство индивидуального жилого дома;</w:t>
      </w:r>
    </w:p>
    <w:p w:rsidR="00C070F4" w:rsidRDefault="00C070F4" w:rsidP="00C070F4">
      <w:pPr>
        <w:autoSpaceDE w:val="0"/>
        <w:autoSpaceDN w:val="0"/>
        <w:adjustRightInd w:val="0"/>
        <w:ind w:firstLine="709"/>
      </w:pPr>
      <w:r w:rsidRPr="000B4DA4">
        <w:t>- создание условий для привлечения молодыми семьями собственных средств, финансовых сре</w:t>
      </w:r>
      <w:proofErr w:type="gramStart"/>
      <w:r w:rsidRPr="000B4DA4">
        <w:t>дств кр</w:t>
      </w:r>
      <w:proofErr w:type="gramEnd"/>
      <w:r w:rsidRPr="000B4DA4">
        <w:t>едитных организаций и других организаций, предоставляющих кредиты и займы, в том числе ипотечные жилищные кредиты, для приобретения жилья или строительства индивидуального жилого дома.</w:t>
      </w:r>
    </w:p>
    <w:p w:rsidR="00200391" w:rsidRPr="000B4DA4" w:rsidRDefault="00200391" w:rsidP="00200391">
      <w:pPr>
        <w:autoSpaceDE w:val="0"/>
        <w:autoSpaceDN w:val="0"/>
        <w:adjustRightInd w:val="0"/>
        <w:ind w:firstLine="709"/>
      </w:pPr>
      <w:r w:rsidRPr="000B4DA4">
        <w:t>Период реализации Программы 201</w:t>
      </w:r>
      <w:r w:rsidR="00A915AD">
        <w:t>7</w:t>
      </w:r>
      <w:r w:rsidRPr="000B4DA4">
        <w:t>-201</w:t>
      </w:r>
      <w:r w:rsidR="00A915AD">
        <w:t>9</w:t>
      </w:r>
      <w:r w:rsidRPr="000B4DA4">
        <w:t xml:space="preserve"> годы.</w:t>
      </w:r>
    </w:p>
    <w:p w:rsidR="00200391" w:rsidRDefault="00200391" w:rsidP="00C070F4">
      <w:pPr>
        <w:autoSpaceDE w:val="0"/>
        <w:autoSpaceDN w:val="0"/>
        <w:adjustRightInd w:val="0"/>
        <w:ind w:firstLine="709"/>
      </w:pPr>
      <w:r>
        <w:t>Показателями результативности, позволяющими измерить достижение цели подпрограммы, являются:</w:t>
      </w:r>
    </w:p>
    <w:p w:rsidR="00200391" w:rsidRDefault="00200391" w:rsidP="00200391">
      <w:pPr>
        <w:numPr>
          <w:ilvl w:val="0"/>
          <w:numId w:val="22"/>
        </w:numPr>
        <w:autoSpaceDE w:val="0"/>
        <w:autoSpaceDN w:val="0"/>
        <w:adjustRightInd w:val="0"/>
        <w:ind w:left="1134" w:hanging="850"/>
      </w:pPr>
      <w:r w:rsidRPr="00200391">
        <w:t xml:space="preserve">Молодые семьи, получившие социальную выплату </w:t>
      </w:r>
      <w:r w:rsidR="00A915AD">
        <w:t>57</w:t>
      </w:r>
      <w:r>
        <w:t xml:space="preserve"> к 201</w:t>
      </w:r>
      <w:r w:rsidR="00A915AD">
        <w:t>9</w:t>
      </w:r>
      <w:r>
        <w:t xml:space="preserve"> году</w:t>
      </w:r>
    </w:p>
    <w:p w:rsidR="00C070F4" w:rsidRPr="000B4DA4" w:rsidRDefault="00200391" w:rsidP="00916388">
      <w:pPr>
        <w:numPr>
          <w:ilvl w:val="0"/>
          <w:numId w:val="22"/>
        </w:numPr>
        <w:autoSpaceDE w:val="0"/>
        <w:autoSpaceDN w:val="0"/>
        <w:adjustRightInd w:val="0"/>
        <w:ind w:left="0" w:firstLine="284"/>
      </w:pPr>
      <w:r w:rsidRPr="00A32AA8">
        <w:t>Доля молодых семей, реализовавших свои права  по выданным свидетельствам к количеству получивших свидетельства о выделении социальных выплат (нарастающим итогом) 100%</w:t>
      </w:r>
      <w:r w:rsidR="00E93D01" w:rsidRPr="00A32AA8">
        <w:t xml:space="preserve"> к 201</w:t>
      </w:r>
      <w:r w:rsidR="00A915AD" w:rsidRPr="00A32AA8">
        <w:t>9</w:t>
      </w:r>
      <w:r w:rsidR="00E93D01" w:rsidRPr="00A32AA8">
        <w:t xml:space="preserve"> году.</w:t>
      </w:r>
    </w:p>
    <w:p w:rsidR="00C070F4" w:rsidRPr="000B4DA4" w:rsidRDefault="00C070F4" w:rsidP="00C070F4">
      <w:pPr>
        <w:autoSpaceDE w:val="0"/>
        <w:autoSpaceDN w:val="0"/>
        <w:adjustRightInd w:val="0"/>
        <w:ind w:firstLine="709"/>
        <w:jc w:val="center"/>
        <w:outlineLvl w:val="1"/>
      </w:pPr>
      <w:r w:rsidRPr="000B4DA4">
        <w:t>3. Механизм реализации подпрограммы</w:t>
      </w:r>
    </w:p>
    <w:p w:rsidR="00C070F4" w:rsidRPr="000B4DA4" w:rsidRDefault="00C070F4" w:rsidP="00C070F4">
      <w:pPr>
        <w:autoSpaceDE w:val="0"/>
        <w:autoSpaceDN w:val="0"/>
        <w:adjustRightInd w:val="0"/>
        <w:ind w:firstLine="709"/>
      </w:pPr>
    </w:p>
    <w:p w:rsidR="00C070F4" w:rsidRPr="000B4DA4" w:rsidRDefault="00C070F4" w:rsidP="00C070F4">
      <w:pPr>
        <w:autoSpaceDE w:val="0"/>
        <w:autoSpaceDN w:val="0"/>
        <w:adjustRightInd w:val="0"/>
        <w:ind w:firstLine="709"/>
      </w:pPr>
      <w:r w:rsidRPr="000B4DA4">
        <w:t>3.1. Механизм реализации подпрограммы предполагает оказание государственной поддержки молодым семьям - участникам подпрограммы, нуждающимся в жилых помещениях, путем предоставления им социальных выплат.</w:t>
      </w:r>
    </w:p>
    <w:p w:rsidR="00C070F4" w:rsidRPr="000B4DA4" w:rsidRDefault="00C070F4" w:rsidP="00C070F4">
      <w:pPr>
        <w:autoSpaceDE w:val="0"/>
        <w:autoSpaceDN w:val="0"/>
        <w:adjustRightInd w:val="0"/>
        <w:ind w:firstLine="709"/>
      </w:pPr>
      <w:r w:rsidRPr="000B4DA4">
        <w:t>3.2. Участие в подпрограмме является добровольным.</w:t>
      </w:r>
    </w:p>
    <w:p w:rsidR="00C070F4" w:rsidRPr="000B4DA4" w:rsidRDefault="00C070F4" w:rsidP="00C070F4">
      <w:pPr>
        <w:autoSpaceDE w:val="0"/>
        <w:autoSpaceDN w:val="0"/>
        <w:adjustRightInd w:val="0"/>
        <w:ind w:firstLine="709"/>
      </w:pPr>
      <w:r w:rsidRPr="000B4DA4">
        <w:lastRenderedPageBreak/>
        <w:t>3.3. Право на улучшение жилищных условий с использованием социальной выплаты за счет средств федерального и краевого бюджетов предоставляется молодой семье только один раз.</w:t>
      </w:r>
    </w:p>
    <w:p w:rsidR="00C070F4" w:rsidRPr="000B4DA4" w:rsidRDefault="00C070F4" w:rsidP="00C070F4">
      <w:pPr>
        <w:autoSpaceDE w:val="0"/>
        <w:autoSpaceDN w:val="0"/>
        <w:adjustRightInd w:val="0"/>
        <w:ind w:firstLine="709"/>
      </w:pPr>
      <w:r w:rsidRPr="000B4DA4">
        <w:t>3.4. Социальная выплата может быть использована:</w:t>
      </w:r>
    </w:p>
    <w:p w:rsidR="00C070F4" w:rsidRPr="000B4DA4" w:rsidRDefault="00C070F4" w:rsidP="00C070F4">
      <w:pPr>
        <w:autoSpaceDE w:val="0"/>
        <w:autoSpaceDN w:val="0"/>
        <w:adjustRightInd w:val="0"/>
        <w:ind w:firstLine="540"/>
      </w:pPr>
      <w:r w:rsidRPr="000B4DA4">
        <w:t xml:space="preserve">а) для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w:t>
      </w:r>
      <w:proofErr w:type="spellStart"/>
      <w:r w:rsidRPr="000B4DA4">
        <w:t>экономкласса</w:t>
      </w:r>
      <w:proofErr w:type="spellEnd"/>
      <w:r w:rsidRPr="000B4DA4">
        <w:t xml:space="preserve"> на первичном рынке жилья);</w:t>
      </w:r>
    </w:p>
    <w:p w:rsidR="00C070F4" w:rsidRPr="000B4DA4" w:rsidRDefault="00C070F4" w:rsidP="00C070F4">
      <w:pPr>
        <w:autoSpaceDE w:val="0"/>
        <w:autoSpaceDN w:val="0"/>
        <w:adjustRightInd w:val="0"/>
        <w:ind w:firstLine="540"/>
      </w:pPr>
      <w:r w:rsidRPr="000B4DA4">
        <w:t>б) для оплаты цены договора строительного подряда на строительство жилого дома (далее - договор строительного подряда);</w:t>
      </w:r>
    </w:p>
    <w:p w:rsidR="00C070F4" w:rsidRPr="000B4DA4" w:rsidRDefault="00C070F4" w:rsidP="00C070F4">
      <w:pPr>
        <w:autoSpaceDE w:val="0"/>
        <w:autoSpaceDN w:val="0"/>
        <w:adjustRightInd w:val="0"/>
        <w:ind w:firstLine="540"/>
      </w:pPr>
      <w:r w:rsidRPr="000B4DA4">
        <w:t xml:space="preserve">в) для осуществления последнего платежа в счет уплаты паевого взноса в полном размере, после </w:t>
      </w:r>
      <w:proofErr w:type="gramStart"/>
      <w:r w:rsidRPr="000B4DA4">
        <w:t>уплаты</w:t>
      </w:r>
      <w:proofErr w:type="gramEnd"/>
      <w:r w:rsidRPr="000B4DA4">
        <w:t xml:space="preserve">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C070F4" w:rsidRPr="000B4DA4" w:rsidRDefault="00C070F4" w:rsidP="00C070F4">
      <w:pPr>
        <w:autoSpaceDE w:val="0"/>
        <w:autoSpaceDN w:val="0"/>
        <w:adjustRightInd w:val="0"/>
        <w:ind w:firstLine="540"/>
      </w:pPr>
      <w:r w:rsidRPr="000B4DA4">
        <w:t>г)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жилого дома;</w:t>
      </w:r>
    </w:p>
    <w:p w:rsidR="00C070F4" w:rsidRPr="000B4DA4" w:rsidRDefault="00C070F4" w:rsidP="00C070F4">
      <w:pPr>
        <w:autoSpaceDE w:val="0"/>
        <w:autoSpaceDN w:val="0"/>
        <w:adjustRightInd w:val="0"/>
        <w:ind w:firstLine="540"/>
      </w:pPr>
      <w:r w:rsidRPr="000B4DA4">
        <w:t xml:space="preserve">д) для оплаты цены договора с уполномоченной организацией на приобретение в интересах молодой семьи жилого помещения </w:t>
      </w:r>
      <w:proofErr w:type="spellStart"/>
      <w:r w:rsidRPr="000B4DA4">
        <w:t>экон</w:t>
      </w:r>
      <w:r w:rsidR="001C7E5A">
        <w:t>о</w:t>
      </w:r>
      <w:r w:rsidRPr="000B4DA4">
        <w:t>мкласса</w:t>
      </w:r>
      <w:proofErr w:type="spellEnd"/>
      <w:r w:rsidRPr="000B4DA4">
        <w:t xml:space="preserve">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C070F4" w:rsidRPr="000B4DA4" w:rsidRDefault="00C070F4" w:rsidP="00C070F4">
      <w:pPr>
        <w:autoSpaceDE w:val="0"/>
        <w:autoSpaceDN w:val="0"/>
        <w:adjustRightInd w:val="0"/>
        <w:ind w:firstLine="540"/>
      </w:pPr>
      <w:r w:rsidRPr="000B4DA4">
        <w:t>е)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дома, полученным до 1 января 2011 г., за исключением иных процентов, штрафов, комиссий и пеней за просрочку исполнения обязательств по этим кредитам или займам.</w:t>
      </w:r>
    </w:p>
    <w:p w:rsidR="00C070F4" w:rsidRPr="000B4DA4" w:rsidRDefault="00C070F4" w:rsidP="00C070F4">
      <w:pPr>
        <w:autoSpaceDE w:val="0"/>
        <w:autoSpaceDN w:val="0"/>
        <w:adjustRightInd w:val="0"/>
        <w:ind w:firstLine="709"/>
      </w:pPr>
      <w:r w:rsidRPr="000B4DA4">
        <w:t xml:space="preserve">3.5. Право использовать социальную выплату на погашение основной суммы долга и уплату процентов по кредитам или займам на приобретение жилья или строительство индивидуального жилого дома, в том числе по ипотечным жилищным кредитам, предоставляется молодым семьям – участникам подпрограммы, признанным нуждающимися в жилых помещениях на момент заключения соответствующего кредитного договора (договора займа).  </w:t>
      </w:r>
    </w:p>
    <w:p w:rsidR="00C070F4" w:rsidRPr="000B4DA4" w:rsidRDefault="00C070F4" w:rsidP="00C070F4">
      <w:pPr>
        <w:autoSpaceDE w:val="0"/>
        <w:autoSpaceDN w:val="0"/>
        <w:adjustRightInd w:val="0"/>
        <w:ind w:firstLine="709"/>
      </w:pPr>
      <w:r w:rsidRPr="000B4DA4">
        <w:t>3.6. Участником подпрограммы может быть молодая семья, в том числе молодая семья, имеющая одного и более детей, где один из супругов не является гражданином РФ, а также неполная молодая семья, состоящая из одного молодого родителя, являющегося гражданином РФ, и одного и более детей, соответствующая следующим условиям:</w:t>
      </w:r>
    </w:p>
    <w:p w:rsidR="00C070F4" w:rsidRPr="000B4DA4" w:rsidRDefault="00C070F4" w:rsidP="00C070F4">
      <w:pPr>
        <w:autoSpaceDE w:val="0"/>
        <w:autoSpaceDN w:val="0"/>
        <w:adjustRightInd w:val="0"/>
        <w:ind w:firstLine="709"/>
      </w:pPr>
      <w:r w:rsidRPr="000B4DA4">
        <w:t xml:space="preserve">а) возраст каждого из супругов либо одного родителя в неполной семье на дату утверждения министерством строительства и </w:t>
      </w:r>
      <w:r w:rsidR="00DF6FA5">
        <w:t>ЖКХ</w:t>
      </w:r>
      <w:r w:rsidRPr="000B4DA4">
        <w:t xml:space="preserve"> Красноярского края списка молодых семей – претендентов на получение социальных выплат в текущем году не превышает 35 лет (включительно);</w:t>
      </w:r>
    </w:p>
    <w:p w:rsidR="00C070F4" w:rsidRPr="000B4DA4" w:rsidRDefault="00C070F4" w:rsidP="00C070F4">
      <w:pPr>
        <w:autoSpaceDE w:val="0"/>
        <w:autoSpaceDN w:val="0"/>
        <w:adjustRightInd w:val="0"/>
        <w:ind w:firstLine="709"/>
      </w:pPr>
      <w:r w:rsidRPr="000B4DA4">
        <w:t>б) признание молодой семьи нуждающейся в жилом помещении;</w:t>
      </w:r>
    </w:p>
    <w:p w:rsidR="00C070F4" w:rsidRPr="000B4DA4" w:rsidRDefault="00C070F4" w:rsidP="00C070F4">
      <w:pPr>
        <w:autoSpaceDE w:val="0"/>
        <w:autoSpaceDN w:val="0"/>
        <w:adjustRightInd w:val="0"/>
        <w:ind w:firstLine="709"/>
      </w:pPr>
      <w:r w:rsidRPr="000B4DA4">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C070F4" w:rsidRPr="000B4DA4" w:rsidRDefault="00C070F4" w:rsidP="00C070F4">
      <w:pPr>
        <w:autoSpaceDE w:val="0"/>
        <w:autoSpaceDN w:val="0"/>
        <w:adjustRightInd w:val="0"/>
        <w:ind w:firstLine="709"/>
      </w:pPr>
      <w:r w:rsidRPr="000B4DA4">
        <w:t>Условием участия в подпрограмме и предоставления социальной выплаты является согласие совершеннолетних членов молодой семьи на обработку органами местного самоуправления, органами исполнительной власти субъекта РФ, федеральными органами исполнительной власти персональных данных о членах молодой семьи.</w:t>
      </w:r>
    </w:p>
    <w:p w:rsidR="00C070F4" w:rsidRPr="000B4DA4" w:rsidRDefault="00C070F4" w:rsidP="00C070F4">
      <w:pPr>
        <w:autoSpaceDE w:val="0"/>
        <w:autoSpaceDN w:val="0"/>
        <w:adjustRightInd w:val="0"/>
        <w:ind w:firstLine="709"/>
      </w:pPr>
      <w:r w:rsidRPr="000B4DA4">
        <w:t xml:space="preserve">3.7. Для целей настоящей подпрограммы под </w:t>
      </w:r>
      <w:proofErr w:type="gramStart"/>
      <w:r w:rsidRPr="000B4DA4">
        <w:t>нуждающимися</w:t>
      </w:r>
      <w:proofErr w:type="gramEnd"/>
      <w:r w:rsidRPr="000B4DA4">
        <w:t xml:space="preserve"> в жилых помещениях понимаются молодые семьи:</w:t>
      </w:r>
    </w:p>
    <w:p w:rsidR="00C070F4" w:rsidRPr="000B4DA4" w:rsidRDefault="00C070F4" w:rsidP="00C070F4">
      <w:pPr>
        <w:autoSpaceDE w:val="0"/>
        <w:autoSpaceDN w:val="0"/>
        <w:adjustRightInd w:val="0"/>
        <w:ind w:firstLine="709"/>
      </w:pPr>
      <w:r w:rsidRPr="000B4DA4">
        <w:lastRenderedPageBreak/>
        <w:t xml:space="preserve">- </w:t>
      </w:r>
      <w:proofErr w:type="gramStart"/>
      <w:r w:rsidRPr="000B4DA4">
        <w:t>поставленные</w:t>
      </w:r>
      <w:proofErr w:type="gramEnd"/>
      <w:r w:rsidRPr="000B4DA4">
        <w:t xml:space="preserve"> на учет в качестве нуждающихся в жилых помещениях до 1 марта 2005 года;</w:t>
      </w:r>
    </w:p>
    <w:p w:rsidR="00C070F4" w:rsidRPr="000B4DA4" w:rsidRDefault="00C070F4" w:rsidP="00C070F4">
      <w:pPr>
        <w:autoSpaceDE w:val="0"/>
        <w:autoSpaceDN w:val="0"/>
        <w:adjustRightInd w:val="0"/>
        <w:ind w:firstLine="709"/>
      </w:pPr>
      <w:r w:rsidRPr="000B4DA4">
        <w:t xml:space="preserve">- признанные Администрацией города Назарово нуждающимися в жилых помещениях после 1 марта 2005 года по тем же основаниям, которые установлены статьей 51 Жилищного кодекса РФ, для признания граждан нуждающимися в жилых помещениях, предоставляемых по договорам социального найма. При этом признание молодых семей </w:t>
      </w:r>
      <w:proofErr w:type="gramStart"/>
      <w:r w:rsidRPr="000B4DA4">
        <w:t>малоимущими</w:t>
      </w:r>
      <w:proofErr w:type="gramEnd"/>
      <w:r w:rsidRPr="000B4DA4">
        <w:t xml:space="preserve"> и постановка их на учет в качестве нуждающихся в жилых помещениях, предоставляемых по договору социального найма, не требуется.</w:t>
      </w:r>
    </w:p>
    <w:p w:rsidR="00C070F4" w:rsidRPr="000B4DA4" w:rsidRDefault="00C070F4" w:rsidP="00C070F4">
      <w:pPr>
        <w:autoSpaceDE w:val="0"/>
        <w:autoSpaceDN w:val="0"/>
        <w:adjustRightInd w:val="0"/>
        <w:ind w:firstLine="709"/>
      </w:pPr>
      <w:r w:rsidRPr="000B4DA4">
        <w:t xml:space="preserve">3.8. </w:t>
      </w:r>
      <w:proofErr w:type="gramStart"/>
      <w:r w:rsidRPr="000B4DA4">
        <w:t>Порядок и условия признания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устанавливаются Законом Красноярского края от 06.10.2011 № 13-6224 «О порядке и условиях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w:t>
      </w:r>
      <w:proofErr w:type="gramEnd"/>
      <w:r w:rsidRPr="000B4DA4">
        <w:t>, превышающей размер предоставляемой социальной выплаты на приобретение жилья или строительство индивидуального жилого дома».</w:t>
      </w:r>
      <w:bookmarkStart w:id="0" w:name="_GoBack"/>
      <w:bookmarkEnd w:id="0"/>
    </w:p>
    <w:p w:rsidR="00C070F4" w:rsidRPr="000B4DA4" w:rsidRDefault="00C070F4" w:rsidP="00C070F4">
      <w:pPr>
        <w:autoSpaceDE w:val="0"/>
        <w:autoSpaceDN w:val="0"/>
        <w:adjustRightInd w:val="0"/>
        <w:ind w:firstLine="709"/>
      </w:pPr>
      <w:r w:rsidRPr="000B4DA4">
        <w:t>Определение наличия у молодой семьи доходов, позволяющих получить кредит, либо иных денежных сре</w:t>
      </w:r>
      <w:proofErr w:type="gramStart"/>
      <w:r w:rsidRPr="000B4DA4">
        <w:t>дств дл</w:t>
      </w:r>
      <w:proofErr w:type="gramEnd"/>
      <w:r w:rsidRPr="000B4DA4">
        <w:t>я оплаты расчетной (средней) стоимости жилья в части, превышающей размер предоставляемой социальной выплаты, осуществляется по формуле:</w:t>
      </w:r>
    </w:p>
    <w:p w:rsidR="00C070F4" w:rsidRPr="000B4DA4" w:rsidRDefault="00C070F4" w:rsidP="00C070F4">
      <w:pPr>
        <w:autoSpaceDE w:val="0"/>
        <w:autoSpaceDN w:val="0"/>
        <w:adjustRightInd w:val="0"/>
        <w:jc w:val="center"/>
      </w:pPr>
    </w:p>
    <w:p w:rsidR="00C070F4" w:rsidRPr="000B4DA4" w:rsidRDefault="00C070F4" w:rsidP="00C070F4">
      <w:pPr>
        <w:autoSpaceDE w:val="0"/>
        <w:autoSpaceDN w:val="0"/>
        <w:adjustRightInd w:val="0"/>
        <w:jc w:val="center"/>
      </w:pPr>
      <w:r w:rsidRPr="000B4DA4">
        <w:t xml:space="preserve">Д = </w:t>
      </w:r>
      <w:proofErr w:type="spellStart"/>
      <w:r w:rsidRPr="000B4DA4">
        <w:t>СтЖ</w:t>
      </w:r>
      <w:proofErr w:type="spellEnd"/>
      <w:r w:rsidRPr="000B4DA4">
        <w:t xml:space="preserve"> – С,</w:t>
      </w:r>
    </w:p>
    <w:p w:rsidR="00C070F4" w:rsidRPr="000B4DA4" w:rsidRDefault="00C070F4" w:rsidP="00C070F4">
      <w:pPr>
        <w:autoSpaceDE w:val="0"/>
        <w:autoSpaceDN w:val="0"/>
        <w:adjustRightInd w:val="0"/>
        <w:ind w:firstLine="709"/>
      </w:pPr>
      <w:r w:rsidRPr="000B4DA4">
        <w:t>где:</w:t>
      </w:r>
    </w:p>
    <w:p w:rsidR="00C070F4" w:rsidRPr="000B4DA4" w:rsidRDefault="00C070F4" w:rsidP="00C070F4">
      <w:pPr>
        <w:autoSpaceDE w:val="0"/>
        <w:autoSpaceDN w:val="0"/>
        <w:adjustRightInd w:val="0"/>
        <w:ind w:firstLine="709"/>
      </w:pPr>
      <w:r w:rsidRPr="000B4DA4">
        <w:t>Д – доходы, позволяющие взять кредит, либо иные денежные средства для оплаты расчетной (средней) стоимости жилья;</w:t>
      </w:r>
    </w:p>
    <w:p w:rsidR="00C070F4" w:rsidRPr="000B4DA4" w:rsidRDefault="00C070F4" w:rsidP="00C070F4">
      <w:pPr>
        <w:autoSpaceDE w:val="0"/>
        <w:autoSpaceDN w:val="0"/>
        <w:adjustRightInd w:val="0"/>
        <w:ind w:firstLine="709"/>
      </w:pPr>
      <w:proofErr w:type="spellStart"/>
      <w:r w:rsidRPr="000B4DA4">
        <w:t>СтЖ</w:t>
      </w:r>
      <w:proofErr w:type="spellEnd"/>
      <w:r w:rsidRPr="000B4DA4">
        <w:t xml:space="preserve"> – размер расчетной (средней) стоимости жилья;</w:t>
      </w:r>
    </w:p>
    <w:p w:rsidR="00C070F4" w:rsidRPr="000B4DA4" w:rsidRDefault="00C070F4" w:rsidP="00C070F4">
      <w:pPr>
        <w:autoSpaceDE w:val="0"/>
        <w:autoSpaceDN w:val="0"/>
        <w:adjustRightInd w:val="0"/>
        <w:ind w:firstLine="709"/>
      </w:pPr>
      <w:r w:rsidRPr="000B4DA4">
        <w:t>С – размер социальной выплаты</w:t>
      </w:r>
      <w:proofErr w:type="gramStart"/>
      <w:r w:rsidRPr="000B4DA4">
        <w:t>..</w:t>
      </w:r>
      <w:proofErr w:type="gramEnd"/>
    </w:p>
    <w:p w:rsidR="00C070F4" w:rsidRPr="000B4DA4" w:rsidRDefault="00C070F4" w:rsidP="00C070F4">
      <w:pPr>
        <w:autoSpaceDE w:val="0"/>
        <w:autoSpaceDN w:val="0"/>
        <w:adjustRightInd w:val="0"/>
        <w:ind w:firstLine="709"/>
      </w:pPr>
      <w:r w:rsidRPr="000B4DA4">
        <w:t xml:space="preserve">3.9. </w:t>
      </w:r>
      <w:proofErr w:type="gramStart"/>
      <w:r w:rsidRPr="000B4DA4">
        <w:t>Для участия в подпрограмме в целях использования социальной выплаты в соответствии с подпунктами</w:t>
      </w:r>
      <w:proofErr w:type="gramEnd"/>
      <w:r w:rsidRPr="000B4DA4">
        <w:t xml:space="preserve"> «а» - «е» пункта 3.4 раздела </w:t>
      </w:r>
      <w:r w:rsidRPr="000B4DA4">
        <w:rPr>
          <w:lang w:val="en-US"/>
        </w:rPr>
        <w:t>III</w:t>
      </w:r>
      <w:r w:rsidRPr="000B4DA4">
        <w:t xml:space="preserve"> подпрограммы молодая семья до 1 июля года, предшествующего планируемому, подает в Администрацию города Назарово следующие документы: </w:t>
      </w:r>
    </w:p>
    <w:p w:rsidR="00C070F4" w:rsidRPr="000B4DA4" w:rsidRDefault="00C070F4" w:rsidP="00C070F4">
      <w:pPr>
        <w:autoSpaceDE w:val="0"/>
        <w:autoSpaceDN w:val="0"/>
        <w:adjustRightInd w:val="0"/>
        <w:ind w:firstLine="709"/>
      </w:pPr>
      <w:r w:rsidRPr="000B4DA4">
        <w:t>а) заявление по утвержденной форме в 2 экземплярах (один экземпляр возвращается заявителю с указанием даты принятия заявления и приложенных к нему документов);</w:t>
      </w:r>
    </w:p>
    <w:p w:rsidR="00C070F4" w:rsidRPr="000B4DA4" w:rsidRDefault="00C070F4" w:rsidP="00C070F4">
      <w:pPr>
        <w:autoSpaceDE w:val="0"/>
        <w:autoSpaceDN w:val="0"/>
        <w:adjustRightInd w:val="0"/>
        <w:ind w:firstLine="709"/>
      </w:pPr>
      <w:r w:rsidRPr="000B4DA4">
        <w:t>б) документы, удостоверяющие личность каждого члена семьи;</w:t>
      </w:r>
    </w:p>
    <w:p w:rsidR="00C070F4" w:rsidRPr="000B4DA4" w:rsidRDefault="00C070F4" w:rsidP="00C070F4">
      <w:pPr>
        <w:autoSpaceDE w:val="0"/>
        <w:autoSpaceDN w:val="0"/>
        <w:adjustRightInd w:val="0"/>
        <w:ind w:firstLine="709"/>
      </w:pPr>
      <w:r w:rsidRPr="000B4DA4">
        <w:t>в) свидетельство о заключении брака (на неполную семью не распространяется).</w:t>
      </w:r>
    </w:p>
    <w:p w:rsidR="00C070F4" w:rsidRPr="000B4DA4" w:rsidRDefault="00C070F4" w:rsidP="00C070F4">
      <w:pPr>
        <w:autoSpaceDE w:val="0"/>
        <w:autoSpaceDN w:val="0"/>
        <w:adjustRightInd w:val="0"/>
        <w:ind w:firstLine="709"/>
      </w:pPr>
      <w:r w:rsidRPr="000B4DA4">
        <w:t>Заявитель вправе по собственной инициативе представить в Администрацию города Назарово следующие документы:</w:t>
      </w:r>
    </w:p>
    <w:p w:rsidR="00C070F4" w:rsidRPr="000B4DA4" w:rsidRDefault="00C070F4" w:rsidP="00B700F7">
      <w:pPr>
        <w:numPr>
          <w:ilvl w:val="0"/>
          <w:numId w:val="28"/>
        </w:numPr>
        <w:autoSpaceDE w:val="0"/>
        <w:autoSpaceDN w:val="0"/>
        <w:adjustRightInd w:val="0"/>
        <w:ind w:left="0" w:firstLine="284"/>
      </w:pPr>
      <w:proofErr w:type="gramStart"/>
      <w:r w:rsidRPr="000B4DA4">
        <w:t>выписка из решения  о постановке молодой семьи на учет в качестве нуждающейся в улучшении жилищных условий до 1 марта 2005 года или документ о признании молодой семьи Администрацией города Назарово нуждающейся в жилых помещениях после 1 марта 2005 года по тем же основаниям, которые установлены статьей 51 жилищного кодекса РФ для признания граждан нуждающимися в жилых помещениях, предоставляемых по договорам</w:t>
      </w:r>
      <w:proofErr w:type="gramEnd"/>
      <w:r w:rsidRPr="000B4DA4">
        <w:t xml:space="preserve"> социального найма;</w:t>
      </w:r>
    </w:p>
    <w:p w:rsidR="00C070F4" w:rsidRPr="000B4DA4" w:rsidRDefault="00C070F4" w:rsidP="00B700F7">
      <w:pPr>
        <w:numPr>
          <w:ilvl w:val="0"/>
          <w:numId w:val="28"/>
        </w:numPr>
        <w:autoSpaceDE w:val="0"/>
        <w:autoSpaceDN w:val="0"/>
        <w:adjustRightInd w:val="0"/>
        <w:ind w:left="0" w:firstLine="284"/>
      </w:pPr>
      <w:r w:rsidRPr="000B4DA4">
        <w:t>решение</w:t>
      </w:r>
      <w:proofErr w:type="gramStart"/>
      <w:r w:rsidRPr="000B4DA4">
        <w:t xml:space="preserve"> ,</w:t>
      </w:r>
      <w:proofErr w:type="gramEnd"/>
      <w:r w:rsidRPr="000B4DA4">
        <w:t xml:space="preserve"> подтверждающее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соответствии с Законом края.</w:t>
      </w:r>
    </w:p>
    <w:p w:rsidR="00C070F4" w:rsidRPr="000B4DA4" w:rsidRDefault="00C070F4" w:rsidP="00C070F4">
      <w:pPr>
        <w:autoSpaceDE w:val="0"/>
        <w:autoSpaceDN w:val="0"/>
        <w:adjustRightInd w:val="0"/>
        <w:ind w:firstLine="709"/>
      </w:pPr>
      <w:r w:rsidRPr="000B4DA4">
        <w:t xml:space="preserve">3.10. </w:t>
      </w:r>
      <w:proofErr w:type="gramStart"/>
      <w:r w:rsidRPr="000B4DA4">
        <w:t>Копии документов, предъявляемые заявителями заверяются</w:t>
      </w:r>
      <w:proofErr w:type="gramEnd"/>
      <w:r w:rsidRPr="000B4DA4">
        <w:t xml:space="preserve"> нотариально или уполномоченным должностным лицом  при предъявлении оригиналов документов.</w:t>
      </w:r>
    </w:p>
    <w:p w:rsidR="00C070F4" w:rsidRPr="000B4DA4" w:rsidRDefault="00C070F4" w:rsidP="00C070F4">
      <w:pPr>
        <w:autoSpaceDE w:val="0"/>
        <w:autoSpaceDN w:val="0"/>
        <w:adjustRightInd w:val="0"/>
        <w:ind w:firstLine="709"/>
      </w:pPr>
      <w:r w:rsidRPr="000B4DA4">
        <w:lastRenderedPageBreak/>
        <w:t>От имени молодой семьи документы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C070F4" w:rsidRPr="000B4DA4" w:rsidRDefault="00C070F4" w:rsidP="00C070F4">
      <w:pPr>
        <w:autoSpaceDE w:val="0"/>
        <w:autoSpaceDN w:val="0"/>
        <w:adjustRightInd w:val="0"/>
        <w:ind w:firstLine="709"/>
      </w:pPr>
      <w:r w:rsidRPr="000B4DA4">
        <w:t xml:space="preserve">3.11. Администрация города Назарово в течение семи рабочих дней </w:t>
      </w:r>
      <w:proofErr w:type="gramStart"/>
      <w:r w:rsidRPr="000B4DA4">
        <w:t>с даты получения</w:t>
      </w:r>
      <w:proofErr w:type="gramEnd"/>
      <w:r w:rsidRPr="000B4DA4">
        <w:t xml:space="preserve"> документов, указанных в пункте 3.9 раздела </w:t>
      </w:r>
      <w:r w:rsidRPr="000B4DA4">
        <w:rPr>
          <w:lang w:val="en-US"/>
        </w:rPr>
        <w:t>III</w:t>
      </w:r>
      <w:r w:rsidRPr="000B4DA4">
        <w:t xml:space="preserve"> подпрограммы, организует работу по проверке сведений, содержащихся в этих документах, и принимает решение о признании либо об отказе в признании молодой семьи участником подпрограммы.</w:t>
      </w:r>
    </w:p>
    <w:p w:rsidR="00C070F4" w:rsidRPr="000B4DA4" w:rsidRDefault="00C070F4" w:rsidP="00C070F4">
      <w:pPr>
        <w:autoSpaceDE w:val="0"/>
        <w:autoSpaceDN w:val="0"/>
        <w:adjustRightInd w:val="0"/>
        <w:ind w:firstLine="709"/>
      </w:pPr>
      <w:r w:rsidRPr="000B4DA4">
        <w:t>О принятом решении молодая семья письменно уведомляется в течение пяти рабочих дней с момента принятия соответствующего решения.</w:t>
      </w:r>
    </w:p>
    <w:p w:rsidR="00C070F4" w:rsidRPr="000B4DA4" w:rsidRDefault="00C070F4" w:rsidP="00C070F4">
      <w:pPr>
        <w:autoSpaceDE w:val="0"/>
        <w:autoSpaceDN w:val="0"/>
        <w:adjustRightInd w:val="0"/>
        <w:ind w:firstLine="709"/>
      </w:pPr>
      <w:r w:rsidRPr="000B4DA4">
        <w:t>3.12. Основаниями для отказа в признании молодой семьи участником подпрограммы являются:</w:t>
      </w:r>
    </w:p>
    <w:p w:rsidR="00C070F4" w:rsidRPr="000B4DA4" w:rsidRDefault="00C070F4" w:rsidP="00C070F4">
      <w:pPr>
        <w:autoSpaceDE w:val="0"/>
        <w:autoSpaceDN w:val="0"/>
        <w:adjustRightInd w:val="0"/>
        <w:ind w:firstLine="709"/>
      </w:pPr>
      <w:r w:rsidRPr="000B4DA4">
        <w:t xml:space="preserve">а) несоответствие молодой семьи требованиям, указанным в пунктах 3.6, 3.7 раздела </w:t>
      </w:r>
      <w:r w:rsidRPr="000B4DA4">
        <w:rPr>
          <w:lang w:val="en-US"/>
        </w:rPr>
        <w:t>III</w:t>
      </w:r>
      <w:r w:rsidRPr="000B4DA4">
        <w:t xml:space="preserve"> подпрограммы;</w:t>
      </w:r>
    </w:p>
    <w:p w:rsidR="00C070F4" w:rsidRPr="000B4DA4" w:rsidRDefault="00C070F4" w:rsidP="00C070F4">
      <w:pPr>
        <w:autoSpaceDE w:val="0"/>
        <w:autoSpaceDN w:val="0"/>
        <w:adjustRightInd w:val="0"/>
        <w:ind w:firstLine="709"/>
      </w:pPr>
      <w:r w:rsidRPr="000B4DA4">
        <w:t>б) не предоставление или неполное предоставление документов, устанавливаемых соответственно в подпунктах «а» - «в» пункта 3.9;</w:t>
      </w:r>
    </w:p>
    <w:p w:rsidR="00C070F4" w:rsidRPr="000B4DA4" w:rsidRDefault="00C070F4" w:rsidP="00C070F4">
      <w:pPr>
        <w:autoSpaceDE w:val="0"/>
        <w:autoSpaceDN w:val="0"/>
        <w:adjustRightInd w:val="0"/>
        <w:ind w:firstLine="709"/>
      </w:pPr>
      <w:r w:rsidRPr="000B4DA4">
        <w:t>в) недостоверность сведений, содержащихся в представленных документах;</w:t>
      </w:r>
    </w:p>
    <w:p w:rsidR="00C070F4" w:rsidRPr="000B4DA4" w:rsidRDefault="00C070F4" w:rsidP="00C070F4">
      <w:pPr>
        <w:autoSpaceDE w:val="0"/>
        <w:autoSpaceDN w:val="0"/>
        <w:adjustRightInd w:val="0"/>
        <w:ind w:firstLine="709"/>
      </w:pPr>
      <w:r w:rsidRPr="000B4DA4">
        <w:t>г) ранее реализованное право на улучшение жилищных условий с использованием социальной выплаты за счет средств федерального и краевого бюджетов;</w:t>
      </w:r>
    </w:p>
    <w:p w:rsidR="00C070F4" w:rsidRPr="000B4DA4" w:rsidRDefault="00C070F4" w:rsidP="00C070F4">
      <w:pPr>
        <w:autoSpaceDE w:val="0"/>
        <w:autoSpaceDN w:val="0"/>
        <w:adjustRightInd w:val="0"/>
        <w:ind w:firstLine="709"/>
      </w:pPr>
      <w:r w:rsidRPr="000B4DA4">
        <w:t>д) несоответствие приобретенного с помощью кредитных (заемных) средств жилого помещения требованиям, установленным программой, утвержденной постановлением Правительства Красноярского края от 13.10.2011 № 596-п.</w:t>
      </w:r>
    </w:p>
    <w:p w:rsidR="00C070F4" w:rsidRPr="000B4DA4" w:rsidRDefault="00C070F4" w:rsidP="00C070F4">
      <w:pPr>
        <w:autoSpaceDE w:val="0"/>
        <w:autoSpaceDN w:val="0"/>
        <w:adjustRightInd w:val="0"/>
        <w:ind w:firstLine="709"/>
      </w:pPr>
      <w:r w:rsidRPr="000B4DA4">
        <w:t xml:space="preserve">3.13. Повторное обращение с заявлением об участии в подпрограмме допускается после устранения оснований для отказа, предусмотренных в пункте 3.12 раздела </w:t>
      </w:r>
      <w:r w:rsidRPr="000B4DA4">
        <w:rPr>
          <w:lang w:val="en-US"/>
        </w:rPr>
        <w:t>III</w:t>
      </w:r>
      <w:r w:rsidRPr="000B4DA4">
        <w:t xml:space="preserve"> подпрограммы.</w:t>
      </w:r>
    </w:p>
    <w:p w:rsidR="00C070F4" w:rsidRPr="000B4DA4" w:rsidRDefault="00C070F4" w:rsidP="00C070F4">
      <w:pPr>
        <w:autoSpaceDE w:val="0"/>
        <w:autoSpaceDN w:val="0"/>
        <w:adjustRightInd w:val="0"/>
        <w:ind w:firstLine="709"/>
      </w:pPr>
      <w:r w:rsidRPr="000B4DA4">
        <w:t xml:space="preserve">3.14. </w:t>
      </w:r>
      <w:proofErr w:type="gramStart"/>
      <w:r w:rsidRPr="000B4DA4">
        <w:t>Администрация города Назарово до 1 сентября года, предшествующего планируемому, формируют из молодых семей, признанных участниками подпрограммы, списки молодых семей – участников подпрограммы, изъявивших желание получить социальную выплату в планируемом году, в следующем порядке:</w:t>
      </w:r>
      <w:proofErr w:type="gramEnd"/>
    </w:p>
    <w:p w:rsidR="00C070F4" w:rsidRPr="000B4DA4" w:rsidRDefault="00C070F4" w:rsidP="000B11D5">
      <w:pPr>
        <w:numPr>
          <w:ilvl w:val="0"/>
          <w:numId w:val="29"/>
        </w:numPr>
        <w:autoSpaceDE w:val="0"/>
        <w:autoSpaceDN w:val="0"/>
        <w:adjustRightInd w:val="0"/>
        <w:ind w:left="0" w:firstLine="284"/>
      </w:pPr>
      <w:r w:rsidRPr="000B4DA4">
        <w:t xml:space="preserve">в первую очередь молодые семьи, поставленные на учет в качестве нуждающихся в улучшении жилищных условий до 1 марта 2005 года, - по дате постановки, а также молодые семьи, имеющие 3 и более детей, - по дате принятия </w:t>
      </w:r>
      <w:proofErr w:type="gramStart"/>
      <w:r w:rsidRPr="000B4DA4">
        <w:t>решения</w:t>
      </w:r>
      <w:proofErr w:type="gramEnd"/>
      <w:r w:rsidRPr="000B4DA4">
        <w:t xml:space="preserve"> о признании молодой семьи нуждающейся в жилых помещениях;</w:t>
      </w:r>
    </w:p>
    <w:p w:rsidR="00C070F4" w:rsidRPr="000B4DA4" w:rsidRDefault="00C070F4" w:rsidP="000B11D5">
      <w:pPr>
        <w:numPr>
          <w:ilvl w:val="0"/>
          <w:numId w:val="29"/>
        </w:numPr>
        <w:autoSpaceDE w:val="0"/>
        <w:autoSpaceDN w:val="0"/>
        <w:adjustRightInd w:val="0"/>
        <w:ind w:left="0" w:firstLine="284"/>
      </w:pPr>
      <w:r w:rsidRPr="000B4DA4">
        <w:t xml:space="preserve">во вторую очередь молодые семьи, признанные после 1 марта 2005 года нуждающимися в жилых помещениях, - по дате принятия </w:t>
      </w:r>
      <w:proofErr w:type="gramStart"/>
      <w:r w:rsidRPr="000B4DA4">
        <w:t>решения</w:t>
      </w:r>
      <w:proofErr w:type="gramEnd"/>
      <w:r w:rsidRPr="000B4DA4">
        <w:t xml:space="preserve"> о признании молодой семьи нуждающейся в жилых помещениях.</w:t>
      </w:r>
    </w:p>
    <w:p w:rsidR="00C070F4" w:rsidRPr="000B4DA4" w:rsidRDefault="00C070F4" w:rsidP="00C070F4">
      <w:pPr>
        <w:autoSpaceDE w:val="0"/>
        <w:autoSpaceDN w:val="0"/>
        <w:adjustRightInd w:val="0"/>
        <w:ind w:firstLine="709"/>
      </w:pPr>
      <w:r w:rsidRPr="000B4DA4">
        <w:t>Молодые семьи, поставленные на учет в качестве нуждающихся в улучшении жилищных условий в один и тот же день или признанные в один и тот же день нуждающимися в жилых помещениях, включаются в данные списки по старшинству одного из супругов (одного родителя в неполной семье).</w:t>
      </w:r>
    </w:p>
    <w:p w:rsidR="00C070F4" w:rsidRPr="000B4DA4" w:rsidRDefault="00C070F4" w:rsidP="00C070F4">
      <w:pPr>
        <w:autoSpaceDE w:val="0"/>
        <w:autoSpaceDN w:val="0"/>
        <w:adjustRightInd w:val="0"/>
        <w:ind w:firstLine="709"/>
      </w:pPr>
      <w:r w:rsidRPr="000B4DA4">
        <w:t xml:space="preserve">3.15. </w:t>
      </w:r>
      <w:proofErr w:type="gramStart"/>
      <w:r w:rsidRPr="000B4DA4">
        <w:t>Для включения в списки молодых семей – участников подпрограммы на 2016, 2017, 2018 годы молодые семьи, состоявшие в списках молодых семей – участников подпрограммы предыдущих годов, но не получившие социальные выплаты, представляют в Администрацию города Назарово в срок до 1 июля года, предшествующего планируемому, заявление по форме, выписку из домовой книги и (или) копию финансово-лицевого счета.</w:t>
      </w:r>
      <w:proofErr w:type="gramEnd"/>
    </w:p>
    <w:p w:rsidR="00C070F4" w:rsidRPr="000B4DA4" w:rsidRDefault="00C070F4" w:rsidP="00C070F4">
      <w:pPr>
        <w:autoSpaceDE w:val="0"/>
        <w:autoSpaceDN w:val="0"/>
        <w:adjustRightInd w:val="0"/>
        <w:ind w:firstLine="709"/>
      </w:pPr>
      <w:r w:rsidRPr="000B4DA4">
        <w:t xml:space="preserve">Если в месте жительства или составе молодой семьи произошли изменения, она представляет документы, подтверждающие произошедшие изменения (паспорт, свидетельство о браке, свидетельство о расторжении брака, свидетельство о рождении, свидетельство о смерти). </w:t>
      </w:r>
      <w:proofErr w:type="gramStart"/>
      <w:r w:rsidRPr="000B4DA4">
        <w:t xml:space="preserve">Утрата молодой семьей нуждаемости в жилых помещениях, за исключением случая приобретения (строительства) жилого помещения с использованием средств, </w:t>
      </w:r>
      <w:r w:rsidRPr="00A32AA8">
        <w:t xml:space="preserve">предоставленных по ипотечному кредитному договору (договору займа), заключенному в период с 1 января 2006 года по 31 декабря 2010 года (включительно), </w:t>
      </w:r>
      <w:r w:rsidRPr="00A32AA8">
        <w:lastRenderedPageBreak/>
        <w:t xml:space="preserve">попадает под случай, предусмотренный подпунктом «д» пункта 3.18 раздела </w:t>
      </w:r>
      <w:r w:rsidRPr="00A32AA8">
        <w:rPr>
          <w:lang w:val="en-US"/>
        </w:rPr>
        <w:t>III</w:t>
      </w:r>
      <w:r w:rsidRPr="00A32AA8">
        <w:t xml:space="preserve"> подпрограммы для снятия Администрацией города Назарово молодой семьи с учета (исключения из</w:t>
      </w:r>
      <w:proofErr w:type="gramEnd"/>
      <w:r w:rsidRPr="00A32AA8">
        <w:t xml:space="preserve"> списка молодых семей – участников подпрограммы).</w:t>
      </w:r>
    </w:p>
    <w:p w:rsidR="00C070F4" w:rsidRPr="000B4DA4" w:rsidRDefault="00C070F4" w:rsidP="00C070F4">
      <w:pPr>
        <w:autoSpaceDE w:val="0"/>
        <w:autoSpaceDN w:val="0"/>
        <w:adjustRightInd w:val="0"/>
        <w:ind w:firstLine="709"/>
      </w:pPr>
      <w:r w:rsidRPr="000B4DA4">
        <w:t xml:space="preserve">3.16. В случае если на день утверждения министерством списка молодых семей – претендентов на получение социальных выплат в текущем году одному из супругов (обоим супругам) молодой семьи исполняется 36 лет, данная семья не подлежит включению в указанный список как несоответствующая требованиям подпункта «а» пункта 3.4 раздела </w:t>
      </w:r>
      <w:r w:rsidRPr="000B4DA4">
        <w:rPr>
          <w:lang w:val="en-US"/>
        </w:rPr>
        <w:t>III</w:t>
      </w:r>
      <w:r w:rsidRPr="000B4DA4">
        <w:t xml:space="preserve"> подпрограммы.</w:t>
      </w:r>
    </w:p>
    <w:p w:rsidR="00C070F4" w:rsidRPr="000B4DA4" w:rsidRDefault="00C070F4" w:rsidP="00C070F4">
      <w:pPr>
        <w:autoSpaceDE w:val="0"/>
        <w:autoSpaceDN w:val="0"/>
        <w:adjustRightInd w:val="0"/>
        <w:ind w:firstLine="709"/>
      </w:pPr>
      <w:r w:rsidRPr="000B4DA4">
        <w:t>3.17. При изменении состава молодой семьи, состоящей в списках молодых семей – участников подпрограммы на 201</w:t>
      </w:r>
      <w:r w:rsidR="00A84964">
        <w:t>7</w:t>
      </w:r>
      <w:r w:rsidRPr="000B4DA4">
        <w:t>, 201</w:t>
      </w:r>
      <w:r w:rsidR="00A84964">
        <w:t>8</w:t>
      </w:r>
      <w:r w:rsidRPr="000B4DA4">
        <w:t>, 201</w:t>
      </w:r>
      <w:r w:rsidR="00A84964">
        <w:t>9</w:t>
      </w:r>
      <w:r w:rsidRPr="000B4DA4">
        <w:t xml:space="preserve">, ее жилищных условий, изменении фамилии, имени, отчества, паспортных данных членов молодой семьи, иных обстоятельств, влияющих на получение социальной выплаты в текущем году, она подает в Администрацию города Назарово заявление с приложением подтверждающих документов. На основании представленных документов Администрация города Назарово в течение 7 рабочих дней принимает решение о внесении изменений в список молодых семей – участников подпрограммы, копию которого в течение 7 рабочих дней направляет в министерство строительства и </w:t>
      </w:r>
      <w:r w:rsidR="00DF6FA5">
        <w:t>ЖКХ</w:t>
      </w:r>
      <w:r w:rsidRPr="000B4DA4">
        <w:t xml:space="preserve"> Красноярского края.</w:t>
      </w:r>
    </w:p>
    <w:p w:rsidR="00C070F4" w:rsidRPr="000B4DA4" w:rsidRDefault="00C070F4" w:rsidP="00C070F4">
      <w:pPr>
        <w:autoSpaceDE w:val="0"/>
        <w:autoSpaceDN w:val="0"/>
        <w:adjustRightInd w:val="0"/>
        <w:ind w:firstLine="709"/>
      </w:pPr>
      <w:r w:rsidRPr="000B4DA4">
        <w:t>3.18. Решение о снятии молодой семьи с учета (исключении молодой семьи из списка молодых семей – участников подпрограммы) принимается Администрацией города Назарово в случаях:</w:t>
      </w:r>
    </w:p>
    <w:p w:rsidR="00C070F4" w:rsidRPr="000B4DA4" w:rsidRDefault="00C070F4" w:rsidP="00C070F4">
      <w:pPr>
        <w:autoSpaceDE w:val="0"/>
        <w:autoSpaceDN w:val="0"/>
        <w:adjustRightInd w:val="0"/>
        <w:ind w:firstLine="709"/>
      </w:pPr>
      <w:r w:rsidRPr="000B4DA4">
        <w:t>а) получения социальной выплаты на приобретение или строительство жилья кем-либо из членов молодой семьи;</w:t>
      </w:r>
    </w:p>
    <w:p w:rsidR="00C070F4" w:rsidRPr="000B4DA4" w:rsidRDefault="00C070F4" w:rsidP="00C070F4">
      <w:pPr>
        <w:autoSpaceDE w:val="0"/>
        <w:autoSpaceDN w:val="0"/>
        <w:adjustRightInd w:val="0"/>
        <w:ind w:firstLine="709"/>
      </w:pPr>
      <w:r w:rsidRPr="000B4DA4">
        <w:t>б) переезда в другое муниципальное образование на постоянное место жительства;</w:t>
      </w:r>
    </w:p>
    <w:p w:rsidR="00C070F4" w:rsidRPr="000B4DA4" w:rsidRDefault="00C070F4" w:rsidP="00C070F4">
      <w:pPr>
        <w:autoSpaceDE w:val="0"/>
        <w:autoSpaceDN w:val="0"/>
        <w:adjustRightInd w:val="0"/>
        <w:ind w:firstLine="709"/>
      </w:pPr>
      <w:r w:rsidRPr="000B4DA4">
        <w:t>в) выявления недостоверных сведений в представленных документах;</w:t>
      </w:r>
    </w:p>
    <w:p w:rsidR="00C070F4" w:rsidRPr="000B4DA4" w:rsidRDefault="00C070F4" w:rsidP="00C070F4">
      <w:pPr>
        <w:autoSpaceDE w:val="0"/>
        <w:autoSpaceDN w:val="0"/>
        <w:adjustRightInd w:val="0"/>
        <w:ind w:firstLine="709"/>
      </w:pPr>
      <w:r w:rsidRPr="000B4DA4">
        <w:t>г) письменного отказа молодой семьи от участия в подпрограмме;</w:t>
      </w:r>
    </w:p>
    <w:p w:rsidR="00C070F4" w:rsidRPr="000B4DA4" w:rsidRDefault="00C070F4" w:rsidP="00C070F4">
      <w:pPr>
        <w:autoSpaceDE w:val="0"/>
        <w:autoSpaceDN w:val="0"/>
        <w:adjustRightInd w:val="0"/>
        <w:ind w:firstLine="709"/>
      </w:pPr>
      <w:r w:rsidRPr="000B4DA4">
        <w:t>д) расторжение брака молодой семьей, не имеющей детей;</w:t>
      </w:r>
    </w:p>
    <w:p w:rsidR="00C070F4" w:rsidRPr="000B4DA4" w:rsidRDefault="00C070F4" w:rsidP="00C070F4">
      <w:pPr>
        <w:autoSpaceDE w:val="0"/>
        <w:autoSpaceDN w:val="0"/>
        <w:adjustRightInd w:val="0"/>
        <w:ind w:firstLine="709"/>
      </w:pPr>
      <w:r w:rsidRPr="000B4DA4">
        <w:t>е) достижения возраста 36 лет одним из супругов;</w:t>
      </w:r>
    </w:p>
    <w:p w:rsidR="00C070F4" w:rsidRPr="000B4DA4" w:rsidRDefault="00C070F4" w:rsidP="00C070F4">
      <w:pPr>
        <w:autoSpaceDE w:val="0"/>
        <w:autoSpaceDN w:val="0"/>
        <w:adjustRightInd w:val="0"/>
        <w:ind w:firstLine="709"/>
      </w:pPr>
      <w:r w:rsidRPr="000B4DA4">
        <w:t>ж) утраты молодой семьей нуждаемости в жилых помещениях;</w:t>
      </w:r>
    </w:p>
    <w:p w:rsidR="00C070F4" w:rsidRPr="000B4DA4" w:rsidRDefault="00C070F4" w:rsidP="00C070F4">
      <w:pPr>
        <w:autoSpaceDE w:val="0"/>
        <w:autoSpaceDN w:val="0"/>
        <w:adjustRightInd w:val="0"/>
        <w:ind w:firstLine="709"/>
      </w:pPr>
      <w:r w:rsidRPr="000B4DA4">
        <w:t>з) выявления факта несоответствия условиям подпрограммы либо невыполнения условий подпрограммы, в соответствии с которыми молодая семья была признана участником подпрограммы.</w:t>
      </w:r>
    </w:p>
    <w:p w:rsidR="00C070F4" w:rsidRPr="000B4DA4" w:rsidRDefault="00C070F4" w:rsidP="00C070F4">
      <w:pPr>
        <w:autoSpaceDE w:val="0"/>
        <w:autoSpaceDN w:val="0"/>
        <w:adjustRightInd w:val="0"/>
        <w:ind w:firstLine="709"/>
      </w:pPr>
      <w:r w:rsidRPr="000B4DA4">
        <w:t>Если у молодой семьи после снятия с учета вновь возникло право на получение социальных выплат, то ее повторная постановка на учет производится на общих основаниях.</w:t>
      </w:r>
    </w:p>
    <w:p w:rsidR="00C070F4" w:rsidRPr="000B4DA4" w:rsidRDefault="00C070F4" w:rsidP="00C070F4">
      <w:pPr>
        <w:autoSpaceDE w:val="0"/>
        <w:autoSpaceDN w:val="0"/>
        <w:adjustRightInd w:val="0"/>
        <w:ind w:firstLine="709"/>
      </w:pPr>
      <w:r w:rsidRPr="000B4DA4">
        <w:t xml:space="preserve">3.19. Социальная выплата, предоставляемая участнику подпрограммы, формируется на условиях </w:t>
      </w:r>
      <w:proofErr w:type="spellStart"/>
      <w:r w:rsidRPr="000B4DA4">
        <w:t>софинансирования</w:t>
      </w:r>
      <w:proofErr w:type="spellEnd"/>
      <w:r w:rsidRPr="000B4DA4">
        <w:t xml:space="preserve"> за счет средств федерального, краевого и местного бюджетов.</w:t>
      </w:r>
    </w:p>
    <w:p w:rsidR="00C070F4" w:rsidRPr="000B4DA4" w:rsidRDefault="00C070F4" w:rsidP="00C070F4">
      <w:pPr>
        <w:autoSpaceDE w:val="0"/>
        <w:autoSpaceDN w:val="0"/>
        <w:adjustRightInd w:val="0"/>
        <w:ind w:firstLine="540"/>
      </w:pPr>
      <w:r w:rsidRPr="000B4DA4">
        <w:t>Социальная выплата предоставляется в размере не менее:</w:t>
      </w:r>
    </w:p>
    <w:p w:rsidR="00C070F4" w:rsidRPr="000B4DA4" w:rsidRDefault="00C070F4" w:rsidP="00C070F4">
      <w:pPr>
        <w:autoSpaceDE w:val="0"/>
        <w:autoSpaceDN w:val="0"/>
        <w:adjustRightInd w:val="0"/>
        <w:ind w:firstLine="540"/>
      </w:pPr>
      <w:r w:rsidRPr="000B4DA4">
        <w:t>а) 30 процентов расчетной (средней) стоимости жилья, определяемой в соответствии с настоящими Правилами, - для молодых семей, не имеющих детей;</w:t>
      </w:r>
    </w:p>
    <w:p w:rsidR="00C070F4" w:rsidRPr="000B4DA4" w:rsidRDefault="00C070F4" w:rsidP="00C070F4">
      <w:pPr>
        <w:autoSpaceDE w:val="0"/>
        <w:autoSpaceDN w:val="0"/>
        <w:adjustRightInd w:val="0"/>
        <w:ind w:firstLine="540"/>
      </w:pPr>
      <w:r w:rsidRPr="000B4DA4">
        <w:t>б) 35 процентов расчетной (средней) стоимости жилья, определяемой в соответствии с настоящими Правилами, - для молодых семей, имеющих одного ребенка или более, а также для неполных молодых семей, состоящих из одного молодого родителя и одного ребенка или более.</w:t>
      </w:r>
    </w:p>
    <w:p w:rsidR="00C070F4" w:rsidRPr="000B4DA4" w:rsidRDefault="00C070F4" w:rsidP="00C070F4">
      <w:pPr>
        <w:autoSpaceDE w:val="0"/>
        <w:autoSpaceDN w:val="0"/>
        <w:adjustRightInd w:val="0"/>
        <w:ind w:firstLine="709"/>
      </w:pPr>
      <w:r w:rsidRPr="000B4DA4">
        <w:t>3.20. Расчет размера социальной выплаты производится исходя из нормы общей площади жилого помещения, установленной для семей разной численности, количество членов молодой семьи и норматива стоимости 1 кв</w:t>
      </w:r>
      <w:proofErr w:type="gramStart"/>
      <w:r w:rsidRPr="000B4DA4">
        <w:t>.м</w:t>
      </w:r>
      <w:proofErr w:type="gramEnd"/>
      <w:r w:rsidRPr="000B4DA4">
        <w:t xml:space="preserve"> общей площади жилья по городу Назарово. Норматив стоимости 1 кв</w:t>
      </w:r>
      <w:proofErr w:type="gramStart"/>
      <w:r w:rsidRPr="000B4DA4">
        <w:t>.м</w:t>
      </w:r>
      <w:proofErr w:type="gramEnd"/>
      <w:r w:rsidRPr="000B4DA4">
        <w:t xml:space="preserve"> общей площади жилья по городу Назарово устанавливается Администрацией города Назарово, но этот норматив не должен превышать среднюю рыночную стоимость 1 кв.м общей площади жилья по Красноярскому краю, определяемую Министерством регионального развития РФ.</w:t>
      </w:r>
    </w:p>
    <w:p w:rsidR="00C070F4" w:rsidRPr="000B4DA4" w:rsidRDefault="00C070F4" w:rsidP="00C070F4">
      <w:pPr>
        <w:autoSpaceDE w:val="0"/>
        <w:autoSpaceDN w:val="0"/>
        <w:adjustRightInd w:val="0"/>
        <w:ind w:firstLine="709"/>
      </w:pPr>
      <w:r w:rsidRPr="000B4DA4">
        <w:lastRenderedPageBreak/>
        <w:t>Расчет размера социальной выплаты для молодой семьи, в которой один из супругов не является гражданином РФ, производится исходя из размера общей площади жилого помещения, установленного для семей разной численности с учетом членов семьи, являющихся гражданами РФ.</w:t>
      </w:r>
    </w:p>
    <w:p w:rsidR="00C070F4" w:rsidRPr="000B4DA4" w:rsidRDefault="00C070F4" w:rsidP="00C070F4">
      <w:pPr>
        <w:autoSpaceDE w:val="0"/>
        <w:autoSpaceDN w:val="0"/>
        <w:adjustRightInd w:val="0"/>
        <w:ind w:firstLine="709"/>
      </w:pPr>
      <w:r w:rsidRPr="000B4DA4">
        <w:t>3.21. Размер общей площади жилого помещения, с учетом которой определяется размер социальной выплаты, составляет:</w:t>
      </w:r>
    </w:p>
    <w:p w:rsidR="00C070F4" w:rsidRPr="000B4DA4" w:rsidRDefault="00C070F4" w:rsidP="00C070F4">
      <w:pPr>
        <w:autoSpaceDE w:val="0"/>
        <w:autoSpaceDN w:val="0"/>
        <w:adjustRightInd w:val="0"/>
        <w:ind w:firstLine="709"/>
      </w:pPr>
      <w:r w:rsidRPr="000B4DA4">
        <w:t>- для семьи численностью 2 человека (молодые супруги или один молодой родитель и ребенок) – 42 кв</w:t>
      </w:r>
      <w:proofErr w:type="gramStart"/>
      <w:r w:rsidRPr="000B4DA4">
        <w:t>.м</w:t>
      </w:r>
      <w:proofErr w:type="gramEnd"/>
      <w:r w:rsidRPr="000B4DA4">
        <w:t>;</w:t>
      </w:r>
    </w:p>
    <w:p w:rsidR="00C070F4" w:rsidRPr="000B4DA4" w:rsidRDefault="00C070F4" w:rsidP="00C070F4">
      <w:pPr>
        <w:autoSpaceDE w:val="0"/>
        <w:autoSpaceDN w:val="0"/>
        <w:adjustRightInd w:val="0"/>
        <w:ind w:firstLine="709"/>
      </w:pPr>
      <w:r w:rsidRPr="000B4DA4">
        <w:t>- для семьи численностью 3 и более человек, включающей помимо молодых супругов одного и более детей (либо семьи, состоящей из 1 молодого родителя и 2 и более детей), - по 18 кв</w:t>
      </w:r>
      <w:proofErr w:type="gramStart"/>
      <w:r w:rsidRPr="000B4DA4">
        <w:t>.м</w:t>
      </w:r>
      <w:proofErr w:type="gramEnd"/>
      <w:r w:rsidRPr="000B4DA4">
        <w:t xml:space="preserve"> на каждого члена семьи.</w:t>
      </w:r>
    </w:p>
    <w:p w:rsidR="00C070F4" w:rsidRPr="000B4DA4" w:rsidRDefault="00C070F4" w:rsidP="00C070F4">
      <w:pPr>
        <w:autoSpaceDE w:val="0"/>
        <w:autoSpaceDN w:val="0"/>
        <w:adjustRightInd w:val="0"/>
        <w:ind w:firstLine="709"/>
      </w:pPr>
      <w:r w:rsidRPr="000B4DA4">
        <w:t>3.22. Расчетная (средняя) стоимость жилья, используемая при расчете размера социальной выплаты, определяется по формуле:</w:t>
      </w:r>
    </w:p>
    <w:p w:rsidR="00C070F4" w:rsidRPr="000B4DA4" w:rsidRDefault="00C070F4" w:rsidP="00C070F4">
      <w:pPr>
        <w:autoSpaceDE w:val="0"/>
        <w:autoSpaceDN w:val="0"/>
        <w:adjustRightInd w:val="0"/>
        <w:ind w:firstLine="709"/>
        <w:jc w:val="center"/>
      </w:pPr>
    </w:p>
    <w:p w:rsidR="00C070F4" w:rsidRPr="000B4DA4" w:rsidRDefault="00C070F4" w:rsidP="00C070F4">
      <w:pPr>
        <w:autoSpaceDE w:val="0"/>
        <w:autoSpaceDN w:val="0"/>
        <w:adjustRightInd w:val="0"/>
        <w:jc w:val="center"/>
      </w:pPr>
      <w:proofErr w:type="spellStart"/>
      <w:r w:rsidRPr="000B4DA4">
        <w:t>СтЖ</w:t>
      </w:r>
      <w:proofErr w:type="spellEnd"/>
      <w:r w:rsidRPr="000B4DA4">
        <w:t xml:space="preserve"> = Н х РЖ, </w:t>
      </w:r>
    </w:p>
    <w:p w:rsidR="00C070F4" w:rsidRPr="000B4DA4" w:rsidRDefault="00C070F4" w:rsidP="00C070F4">
      <w:pPr>
        <w:autoSpaceDE w:val="0"/>
        <w:autoSpaceDN w:val="0"/>
        <w:adjustRightInd w:val="0"/>
        <w:ind w:firstLine="709"/>
        <w:jc w:val="center"/>
      </w:pPr>
    </w:p>
    <w:p w:rsidR="00C070F4" w:rsidRPr="000B4DA4" w:rsidRDefault="00C070F4" w:rsidP="00C070F4">
      <w:pPr>
        <w:autoSpaceDE w:val="0"/>
        <w:autoSpaceDN w:val="0"/>
        <w:adjustRightInd w:val="0"/>
        <w:ind w:firstLine="709"/>
      </w:pPr>
      <w:r w:rsidRPr="000B4DA4">
        <w:t>где:</w:t>
      </w:r>
    </w:p>
    <w:p w:rsidR="00C070F4" w:rsidRPr="000B4DA4" w:rsidRDefault="00C070F4" w:rsidP="00C070F4">
      <w:pPr>
        <w:autoSpaceDE w:val="0"/>
        <w:autoSpaceDN w:val="0"/>
        <w:adjustRightInd w:val="0"/>
        <w:ind w:firstLine="709"/>
      </w:pPr>
      <w:proofErr w:type="spellStart"/>
      <w:r w:rsidRPr="000B4DA4">
        <w:t>СтЖ</w:t>
      </w:r>
      <w:proofErr w:type="spellEnd"/>
      <w:r w:rsidRPr="000B4DA4">
        <w:t xml:space="preserve"> – расчетная (средняя) стоимость жилья, используемая при расчете размера социальной выплаты;</w:t>
      </w:r>
    </w:p>
    <w:p w:rsidR="00C070F4" w:rsidRPr="000B4DA4" w:rsidRDefault="00C070F4" w:rsidP="00C070F4">
      <w:pPr>
        <w:autoSpaceDE w:val="0"/>
        <w:autoSpaceDN w:val="0"/>
        <w:adjustRightInd w:val="0"/>
        <w:ind w:firstLine="709"/>
      </w:pPr>
      <w:r w:rsidRPr="000B4DA4">
        <w:t>Н – норматив стоимости 1 кв</w:t>
      </w:r>
      <w:proofErr w:type="gramStart"/>
      <w:r w:rsidRPr="000B4DA4">
        <w:t>.м</w:t>
      </w:r>
      <w:proofErr w:type="gramEnd"/>
      <w:r w:rsidRPr="000B4DA4">
        <w:t xml:space="preserve"> общей площади жилья по городу Назарово;</w:t>
      </w:r>
    </w:p>
    <w:p w:rsidR="00C070F4" w:rsidRPr="000B4DA4" w:rsidRDefault="00C070F4" w:rsidP="00C070F4">
      <w:pPr>
        <w:autoSpaceDE w:val="0"/>
        <w:autoSpaceDN w:val="0"/>
        <w:adjustRightInd w:val="0"/>
        <w:ind w:firstLine="709"/>
      </w:pPr>
      <w:r w:rsidRPr="000B4DA4">
        <w:t>РЖ – размер общей площади жилого помещения, определяемый исходя из численного состава семьи.</w:t>
      </w:r>
    </w:p>
    <w:p w:rsidR="00C070F4" w:rsidRPr="000B4DA4" w:rsidRDefault="00C070F4" w:rsidP="00C070F4">
      <w:pPr>
        <w:pStyle w:val="ConsPlusNormal"/>
        <w:ind w:firstLine="540"/>
        <w:rPr>
          <w:rFonts w:ascii="Times New Roman" w:hAnsi="Times New Roman" w:cs="Times New Roman"/>
          <w:sz w:val="24"/>
          <w:szCs w:val="24"/>
        </w:rPr>
      </w:pPr>
      <w:r w:rsidRPr="000B4DA4">
        <w:rPr>
          <w:rFonts w:ascii="Times New Roman" w:hAnsi="Times New Roman" w:cs="Times New Roman"/>
          <w:sz w:val="24"/>
          <w:szCs w:val="24"/>
        </w:rPr>
        <w:t>3.23</w:t>
      </w:r>
      <w:proofErr w:type="gramStart"/>
      <w:r w:rsidRPr="000B4DA4">
        <w:rPr>
          <w:rFonts w:ascii="Times New Roman" w:hAnsi="Times New Roman" w:cs="Times New Roman"/>
          <w:sz w:val="24"/>
          <w:szCs w:val="24"/>
        </w:rPr>
        <w:t xml:space="preserve"> П</w:t>
      </w:r>
      <w:proofErr w:type="gramEnd"/>
      <w:r w:rsidRPr="000B4DA4">
        <w:rPr>
          <w:rFonts w:ascii="Times New Roman" w:hAnsi="Times New Roman" w:cs="Times New Roman"/>
          <w:sz w:val="24"/>
          <w:szCs w:val="24"/>
        </w:rPr>
        <w:t>ри рождении (усыновлении) 1 ребенка после включения в список молодых семей - претендентов молодой семье - участнику предоставляется дополнительная социальная выплата за счет средств краевого бюджета в размере 5 процентов расчетной (средней) стоимости жилья, исчисленной в соответствии с условиями, на цели погашения части кредита или займа, предоставленного на приобретение или строительство жилья, в том числе ипотечного жилищного кредита, либо компенсации затраченных молодой семьей собственных средств на приобретение жилья или строительство индивидуального жилья.</w:t>
      </w:r>
    </w:p>
    <w:p w:rsidR="00C070F4" w:rsidRPr="000B4DA4" w:rsidRDefault="00C070F4" w:rsidP="00C070F4">
      <w:pPr>
        <w:autoSpaceDE w:val="0"/>
        <w:autoSpaceDN w:val="0"/>
        <w:adjustRightInd w:val="0"/>
        <w:ind w:firstLine="540"/>
      </w:pPr>
      <w:r w:rsidRPr="000B4DA4">
        <w:t xml:space="preserve">Дополнительная социальная выплата предоставляется также при рождении (усыновлении) 1 ребенка в период после утверждения сводного списка молодых семей - участников подпрограммы и до утверждения министерством списка молодых семей - претендентов </w:t>
      </w:r>
      <w:hyperlink r:id="rId9" w:history="1">
        <w:r w:rsidRPr="000B4DA4">
          <w:t>подпрограммы</w:t>
        </w:r>
      </w:hyperlink>
      <w:r w:rsidRPr="000B4DA4">
        <w:t xml:space="preserve">, если расчет размера социальной выплаты, осуществленный в соответствии с </w:t>
      </w:r>
      <w:hyperlink r:id="rId10" w:history="1">
        <w:r w:rsidRPr="000B4DA4">
          <w:t>разделом 3</w:t>
        </w:r>
      </w:hyperlink>
      <w:r w:rsidRPr="000B4DA4">
        <w:t xml:space="preserve"> мероприятия 13, производился без учета этого ребенка.</w:t>
      </w:r>
    </w:p>
    <w:p w:rsidR="00C070F4" w:rsidRPr="000B4DA4" w:rsidRDefault="00C070F4" w:rsidP="00C070F4">
      <w:pPr>
        <w:autoSpaceDE w:val="0"/>
        <w:autoSpaceDN w:val="0"/>
        <w:adjustRightInd w:val="0"/>
        <w:ind w:firstLine="709"/>
      </w:pPr>
      <w:r w:rsidRPr="000B4DA4">
        <w:t>3.24. Право молодой семьи удостоверяется именным документом – свидетельством на получение социальных выплат на приобретение жилья или строительство индивидуального жилого дома (далее – свидетельство), которое не является ценной бумагой.</w:t>
      </w:r>
    </w:p>
    <w:p w:rsidR="00C070F4" w:rsidRPr="000B4DA4" w:rsidRDefault="00C070F4" w:rsidP="00C070F4">
      <w:pPr>
        <w:autoSpaceDE w:val="0"/>
        <w:autoSpaceDN w:val="0"/>
        <w:adjustRightInd w:val="0"/>
        <w:ind w:firstLine="709"/>
      </w:pPr>
      <w:r w:rsidRPr="000B4DA4">
        <w:t xml:space="preserve">Срок действия свидетельства составляет не более 7 месяцев </w:t>
      </w:r>
      <w:proofErr w:type="gramStart"/>
      <w:r w:rsidRPr="000B4DA4">
        <w:t>с даты выдачи</w:t>
      </w:r>
      <w:proofErr w:type="gramEnd"/>
      <w:r w:rsidRPr="000B4DA4">
        <w:t>, указанной в свидетельстве.</w:t>
      </w:r>
    </w:p>
    <w:p w:rsidR="00C070F4" w:rsidRPr="000B4DA4" w:rsidRDefault="00C070F4" w:rsidP="00C070F4">
      <w:pPr>
        <w:autoSpaceDE w:val="0"/>
        <w:autoSpaceDN w:val="0"/>
        <w:adjustRightInd w:val="0"/>
        <w:ind w:firstLine="709"/>
      </w:pPr>
      <w:r w:rsidRPr="000B4DA4">
        <w:t xml:space="preserve">3.25. </w:t>
      </w:r>
      <w:proofErr w:type="gramStart"/>
      <w:r w:rsidRPr="000B4DA4">
        <w:t xml:space="preserve">Для получения свидетельства молодая семья – претендент на получение социальной выплаты в текущем году в течение 1 месяца после получения уведомления о необходимости представления документов для получения свидетельства в целях использования социальной выплаты в соответствии с подпунктами «а» - «д» пункта 3.4 раздела </w:t>
      </w:r>
      <w:r w:rsidRPr="000B4DA4">
        <w:rPr>
          <w:lang w:val="en-US"/>
        </w:rPr>
        <w:t>III</w:t>
      </w:r>
      <w:r w:rsidRPr="000B4DA4">
        <w:t xml:space="preserve"> подпрограммы направляет в Администрацию города Назарово заявление о выдаче свидетельства (в произвольной форме) и следующие документы:</w:t>
      </w:r>
      <w:proofErr w:type="gramEnd"/>
    </w:p>
    <w:p w:rsidR="00C070F4" w:rsidRPr="000B4DA4" w:rsidRDefault="00C070F4" w:rsidP="00C070F4">
      <w:pPr>
        <w:autoSpaceDE w:val="0"/>
        <w:autoSpaceDN w:val="0"/>
        <w:adjustRightInd w:val="0"/>
        <w:ind w:firstLine="709"/>
      </w:pPr>
      <w:r w:rsidRPr="000B4DA4">
        <w:t>а) документы, удостоверяющие личность каждого члена семьи;</w:t>
      </w:r>
    </w:p>
    <w:p w:rsidR="00C070F4" w:rsidRPr="000B4DA4" w:rsidRDefault="00C070F4" w:rsidP="00C070F4">
      <w:pPr>
        <w:autoSpaceDE w:val="0"/>
        <w:autoSpaceDN w:val="0"/>
        <w:adjustRightInd w:val="0"/>
        <w:ind w:firstLine="709"/>
      </w:pPr>
      <w:r w:rsidRPr="000B4DA4">
        <w:t>б) свидетельство о заключении брака (на неполную семью не распространяется);</w:t>
      </w:r>
    </w:p>
    <w:p w:rsidR="00C070F4" w:rsidRPr="000B4DA4" w:rsidRDefault="00C070F4" w:rsidP="00C070F4">
      <w:pPr>
        <w:autoSpaceDE w:val="0"/>
        <w:autoSpaceDN w:val="0"/>
        <w:adjustRightInd w:val="0"/>
        <w:ind w:firstLine="709"/>
      </w:pPr>
      <w:r w:rsidRPr="000B4DA4">
        <w:t xml:space="preserve">в) документы о признании молодой семьи имеющей достаточные доходы, позволяющие получить кредит, либо иные денежные средства для оплаты расчетной </w:t>
      </w:r>
      <w:r w:rsidRPr="000B4DA4">
        <w:lastRenderedPageBreak/>
        <w:t>(средней) стоимости жилья в части, превышающей размер предоставляемой социальной выплаты, указанные в Законе края.</w:t>
      </w:r>
    </w:p>
    <w:p w:rsidR="00C070F4" w:rsidRPr="000B4DA4" w:rsidRDefault="00C070F4" w:rsidP="00C070F4">
      <w:pPr>
        <w:autoSpaceDE w:val="0"/>
        <w:autoSpaceDN w:val="0"/>
        <w:adjustRightInd w:val="0"/>
        <w:ind w:firstLine="709"/>
      </w:pPr>
      <w:r w:rsidRPr="000B4DA4">
        <w:t xml:space="preserve">г) при незавершенном строительстве индивидуального жилого дома </w:t>
      </w:r>
      <w:proofErr w:type="gramStart"/>
      <w:r w:rsidRPr="000B4DA4">
        <w:t>предоставляются документы</w:t>
      </w:r>
      <w:proofErr w:type="gramEnd"/>
      <w:r w:rsidRPr="000B4DA4">
        <w:t xml:space="preserve"> на строительство.</w:t>
      </w:r>
    </w:p>
    <w:p w:rsidR="00C070F4" w:rsidRPr="000B4DA4" w:rsidRDefault="00C070F4" w:rsidP="00C070F4">
      <w:pPr>
        <w:autoSpaceDE w:val="0"/>
        <w:autoSpaceDN w:val="0"/>
        <w:adjustRightInd w:val="0"/>
        <w:ind w:firstLine="709"/>
      </w:pPr>
      <w:r w:rsidRPr="000B4DA4">
        <w:t>Заявитель вправе по собственной инициативе представить в Администрацию города Назарово:</w:t>
      </w:r>
    </w:p>
    <w:p w:rsidR="00C070F4" w:rsidRPr="000B4DA4" w:rsidRDefault="00C070F4" w:rsidP="00C070F4">
      <w:pPr>
        <w:autoSpaceDE w:val="0"/>
        <w:autoSpaceDN w:val="0"/>
        <w:adjustRightInd w:val="0"/>
        <w:ind w:firstLine="709"/>
      </w:pPr>
      <w:proofErr w:type="gramStart"/>
      <w:r w:rsidRPr="000B4DA4">
        <w:t>выписку из решения  о постановке молодой семьи на учет в качестве нуждающейся в улучшении жилищных условий до 1 марта 2005 года или документ о признании молодой семьи Администрацией города Назарово нуждающейся в жилых помещениях после 1 марта 2005 года по тем же основаниям, которые установлены статьей 51 Жилищного кодекса РФ для признания граждан нуждающимися в жилых помещениях, предоставляемых по договорам</w:t>
      </w:r>
      <w:proofErr w:type="gramEnd"/>
      <w:r w:rsidRPr="000B4DA4">
        <w:t xml:space="preserve"> социального найма;</w:t>
      </w:r>
    </w:p>
    <w:p w:rsidR="00C070F4" w:rsidRPr="000B4DA4" w:rsidRDefault="00C070F4" w:rsidP="00C070F4">
      <w:pPr>
        <w:autoSpaceDE w:val="0"/>
        <w:autoSpaceDN w:val="0"/>
        <w:adjustRightInd w:val="0"/>
        <w:ind w:firstLine="709"/>
      </w:pPr>
      <w:r w:rsidRPr="000B4DA4">
        <w:t>документ</w:t>
      </w:r>
      <w:proofErr w:type="gramStart"/>
      <w:r w:rsidRPr="000B4DA4">
        <w:t xml:space="preserve"> ,</w:t>
      </w:r>
      <w:proofErr w:type="gramEnd"/>
      <w:r w:rsidRPr="000B4DA4">
        <w:t xml:space="preserve"> подтверждающий признание молодой семьи как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соответствии с Законом края.</w:t>
      </w:r>
    </w:p>
    <w:p w:rsidR="00C070F4" w:rsidRPr="000B4DA4" w:rsidRDefault="00C070F4" w:rsidP="00C070F4">
      <w:pPr>
        <w:autoSpaceDE w:val="0"/>
        <w:autoSpaceDN w:val="0"/>
        <w:adjustRightInd w:val="0"/>
        <w:ind w:firstLine="709"/>
      </w:pPr>
      <w:r w:rsidRPr="000B4DA4">
        <w:t xml:space="preserve">3.26. </w:t>
      </w:r>
      <w:proofErr w:type="gramStart"/>
      <w:r w:rsidRPr="000B4DA4">
        <w:t xml:space="preserve">Для получения свидетельства молодая семья – претендент на получение социальной выплаты в текущем году в течение 1 месяца после получения уведомления о необходимости представления документов для получения свидетельства в целях использования социальной выплаты в соответствии с подпунктом «е» пункта 3.4 раздела </w:t>
      </w:r>
      <w:r w:rsidRPr="000B4DA4">
        <w:rPr>
          <w:lang w:val="en-US"/>
        </w:rPr>
        <w:t>III</w:t>
      </w:r>
      <w:r w:rsidRPr="000B4DA4">
        <w:t xml:space="preserve"> подпрограммы направляет в Администрацию города Назарово заявление о выдаче свидетельства (в произвольной форме) и следующие документы:</w:t>
      </w:r>
      <w:proofErr w:type="gramEnd"/>
    </w:p>
    <w:p w:rsidR="00C070F4" w:rsidRPr="000B4DA4" w:rsidRDefault="00C070F4" w:rsidP="00C070F4">
      <w:pPr>
        <w:autoSpaceDE w:val="0"/>
        <w:autoSpaceDN w:val="0"/>
        <w:adjustRightInd w:val="0"/>
        <w:ind w:firstLine="709"/>
      </w:pPr>
      <w:r w:rsidRPr="000B4DA4">
        <w:t>а) документы, удостоверяющие личность каждого члена семьи;</w:t>
      </w:r>
    </w:p>
    <w:p w:rsidR="00C070F4" w:rsidRPr="00A32AA8" w:rsidRDefault="00C070F4" w:rsidP="00C070F4">
      <w:pPr>
        <w:autoSpaceDE w:val="0"/>
        <w:autoSpaceDN w:val="0"/>
        <w:adjustRightInd w:val="0"/>
        <w:ind w:firstLine="709"/>
      </w:pPr>
      <w:r w:rsidRPr="00A32AA8">
        <w:t>б) свидетельство о заключении брака (на неполную семью не распространяется);</w:t>
      </w:r>
    </w:p>
    <w:p w:rsidR="00C070F4" w:rsidRPr="000B4DA4" w:rsidRDefault="00C070F4" w:rsidP="00C070F4">
      <w:pPr>
        <w:autoSpaceDE w:val="0"/>
        <w:autoSpaceDN w:val="0"/>
        <w:adjustRightInd w:val="0"/>
        <w:ind w:firstLine="709"/>
      </w:pPr>
      <w:r w:rsidRPr="00A32AA8">
        <w:t>в) кредитный договор (договор займа), заключенный в период с 1 января 2006 года по 31 декабря 2010 года включительно;</w:t>
      </w:r>
    </w:p>
    <w:p w:rsidR="00C070F4" w:rsidRPr="000B4DA4" w:rsidRDefault="00C070F4" w:rsidP="00C070F4">
      <w:pPr>
        <w:autoSpaceDE w:val="0"/>
        <w:autoSpaceDN w:val="0"/>
        <w:adjustRightInd w:val="0"/>
        <w:ind w:firstLine="709"/>
      </w:pPr>
      <w:r w:rsidRPr="000B4DA4">
        <w:t>г) справка кредитора (заимодавца) о сумме остатка основного долга и сумме задолженности по уплате процентов за пользование ипотечным жилищным кредитом (займом).</w:t>
      </w:r>
    </w:p>
    <w:p w:rsidR="00C070F4" w:rsidRPr="000B4DA4" w:rsidRDefault="00C070F4" w:rsidP="00C070F4">
      <w:pPr>
        <w:autoSpaceDE w:val="0"/>
        <w:autoSpaceDN w:val="0"/>
        <w:adjustRightInd w:val="0"/>
        <w:ind w:firstLine="709"/>
      </w:pPr>
      <w:r w:rsidRPr="000B4DA4">
        <w:t>Заявитель вправе по собственной инициативе представить в Администрацию города Назарово:</w:t>
      </w:r>
    </w:p>
    <w:p w:rsidR="00C070F4" w:rsidRPr="000B4DA4" w:rsidRDefault="00C070F4" w:rsidP="00C070F4">
      <w:pPr>
        <w:autoSpaceDE w:val="0"/>
        <w:autoSpaceDN w:val="0"/>
        <w:adjustRightInd w:val="0"/>
        <w:ind w:firstLine="709"/>
      </w:pPr>
      <w:r w:rsidRPr="000B4DA4">
        <w:t>свидетельство о государственной регистрации права собственности на жилое помещение, приобретенное (построенное) с использованием средств ипотечного жилищного кредита (займа);</w:t>
      </w:r>
    </w:p>
    <w:p w:rsidR="00C070F4" w:rsidRPr="000B4DA4" w:rsidRDefault="00C070F4" w:rsidP="00C070F4">
      <w:pPr>
        <w:autoSpaceDE w:val="0"/>
        <w:autoSpaceDN w:val="0"/>
        <w:adjustRightInd w:val="0"/>
        <w:ind w:firstLine="709"/>
      </w:pPr>
      <w:proofErr w:type="gramStart"/>
      <w:r w:rsidRPr="000B4DA4">
        <w:t xml:space="preserve">выписку из решения  о постановке молодой семьи на учет в качестве нуждающейся в улучшении жилищных условий до 1 марта 2005 года или документ о признании молодой семьи Администрацией города Назарово нуждающейся в жилых помещениях после 1 марта 2005 года по тем же основаниям, которые установлены статьей 51 Жилищного кодекса РФ для признания граждан </w:t>
      </w:r>
      <w:r w:rsidRPr="00A32AA8">
        <w:t>нуждающимися в жилых помещениях, предоставляемых по договорам</w:t>
      </w:r>
      <w:proofErr w:type="gramEnd"/>
      <w:r w:rsidRPr="00A32AA8">
        <w:t xml:space="preserve"> социального найма, на момент заключения соответствующего кредитного договора (договора займа) в период с 1 января 2006 года по 31 декабря 2010 года включительно.</w:t>
      </w:r>
    </w:p>
    <w:p w:rsidR="00C070F4" w:rsidRPr="000B4DA4" w:rsidRDefault="00C070F4" w:rsidP="00C070F4">
      <w:pPr>
        <w:autoSpaceDE w:val="0"/>
        <w:autoSpaceDN w:val="0"/>
        <w:adjustRightInd w:val="0"/>
        <w:ind w:firstLine="709"/>
      </w:pPr>
      <w:r w:rsidRPr="000B4DA4">
        <w:t>3.27. Копии документов, предъявляемые в соответствии с пунктами 3.25, 3.26 раздела 3 подпрограммы, заверяются нотариально или уполномоченным должностным лицом  при предъявлении оригиналов документов.</w:t>
      </w:r>
    </w:p>
    <w:p w:rsidR="00C070F4" w:rsidRPr="000B4DA4" w:rsidRDefault="00C070F4" w:rsidP="00C070F4">
      <w:pPr>
        <w:autoSpaceDE w:val="0"/>
        <w:autoSpaceDN w:val="0"/>
        <w:adjustRightInd w:val="0"/>
        <w:ind w:firstLine="709"/>
      </w:pPr>
      <w:r w:rsidRPr="000B4DA4">
        <w:t xml:space="preserve">От имени молодой семьи документы предусмотренные пунктами 3.25, 3.26 раздела </w:t>
      </w:r>
      <w:r w:rsidRPr="000B4DA4">
        <w:rPr>
          <w:lang w:val="en-US"/>
        </w:rPr>
        <w:t>III</w:t>
      </w:r>
      <w:r w:rsidRPr="000B4DA4">
        <w:t xml:space="preserve"> подпрограммы,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C070F4" w:rsidRPr="000B4DA4" w:rsidRDefault="00C070F4" w:rsidP="00C070F4">
      <w:pPr>
        <w:autoSpaceDE w:val="0"/>
        <w:autoSpaceDN w:val="0"/>
        <w:adjustRightInd w:val="0"/>
        <w:ind w:firstLine="709"/>
      </w:pPr>
      <w:r w:rsidRPr="000B4DA4">
        <w:t>3.28. Основаниями для отказа в выдаче свидетельства являются:</w:t>
      </w:r>
    </w:p>
    <w:p w:rsidR="00C070F4" w:rsidRPr="000B4DA4" w:rsidRDefault="00C070F4" w:rsidP="00C070F4">
      <w:pPr>
        <w:autoSpaceDE w:val="0"/>
        <w:autoSpaceDN w:val="0"/>
        <w:adjustRightInd w:val="0"/>
        <w:ind w:firstLine="709"/>
      </w:pPr>
      <w:r w:rsidRPr="000B4DA4">
        <w:t>а) непредставление необходимых документов для получения свидетельства в срок, установленный абзацем первым пункта 3.25 или абзацем первым пункта 3.26 раздела 3 подпрограммы;</w:t>
      </w:r>
    </w:p>
    <w:p w:rsidR="00C070F4" w:rsidRPr="000B4DA4" w:rsidRDefault="00C070F4" w:rsidP="00C070F4">
      <w:pPr>
        <w:autoSpaceDE w:val="0"/>
        <w:autoSpaceDN w:val="0"/>
        <w:adjustRightInd w:val="0"/>
        <w:ind w:firstLine="709"/>
      </w:pPr>
      <w:r w:rsidRPr="000B4DA4">
        <w:lastRenderedPageBreak/>
        <w:t xml:space="preserve">б) непредставление или представление не в полном объеме документов, установленных пунктом 3.25 или пунктом 3.26 раздела </w:t>
      </w:r>
      <w:r w:rsidRPr="000B4DA4">
        <w:rPr>
          <w:lang w:val="en-US"/>
        </w:rPr>
        <w:t>III</w:t>
      </w:r>
      <w:r w:rsidRPr="000B4DA4">
        <w:t xml:space="preserve"> подпрограммы;</w:t>
      </w:r>
    </w:p>
    <w:p w:rsidR="00C070F4" w:rsidRPr="000B4DA4" w:rsidRDefault="00C070F4" w:rsidP="00C070F4">
      <w:pPr>
        <w:autoSpaceDE w:val="0"/>
        <w:autoSpaceDN w:val="0"/>
        <w:adjustRightInd w:val="0"/>
        <w:ind w:firstLine="709"/>
      </w:pPr>
      <w:r w:rsidRPr="000B4DA4">
        <w:t>в) недостоверность сведений, содержащихся в представленных документах.</w:t>
      </w:r>
    </w:p>
    <w:p w:rsidR="00C070F4" w:rsidRPr="000B4DA4" w:rsidRDefault="00C070F4" w:rsidP="00C070F4">
      <w:pPr>
        <w:autoSpaceDE w:val="0"/>
        <w:autoSpaceDN w:val="0"/>
        <w:adjustRightInd w:val="0"/>
        <w:ind w:firstLine="709"/>
      </w:pPr>
      <w:r w:rsidRPr="000B4DA4">
        <w:t xml:space="preserve">3.29. </w:t>
      </w:r>
      <w:proofErr w:type="gramStart"/>
      <w:r w:rsidRPr="000B4DA4">
        <w:t>Администрация города Назарово производит оформление свидетельств и выдачу их молодым семьям – претендентам на получение социальной выплаты в текущем году в соответствии с выпиской из списка молодых семей – претендентов на получение социальной выплаты в текущем году, утвержденного министерством, не позднее 2 месяцев с момента получения уведомления о лимитах бюджетных средств, предусмотренных для выделения из краевого бюджета городу Назарово для предоставления социальных</w:t>
      </w:r>
      <w:proofErr w:type="gramEnd"/>
      <w:r w:rsidRPr="000B4DA4">
        <w:t xml:space="preserve"> выплат.</w:t>
      </w:r>
    </w:p>
    <w:p w:rsidR="00C070F4" w:rsidRPr="000B4DA4" w:rsidRDefault="00C070F4" w:rsidP="00C070F4">
      <w:pPr>
        <w:autoSpaceDE w:val="0"/>
        <w:autoSpaceDN w:val="0"/>
        <w:adjustRightInd w:val="0"/>
        <w:ind w:firstLine="709"/>
      </w:pPr>
      <w:r w:rsidRPr="000B4DA4">
        <w:t xml:space="preserve">3.30. Полученное свидетельство получатель социальной выплаты сдает в течение 2 месяцев </w:t>
      </w:r>
      <w:proofErr w:type="gramStart"/>
      <w:r w:rsidRPr="000B4DA4">
        <w:t>с даты</w:t>
      </w:r>
      <w:proofErr w:type="gramEnd"/>
      <w:r w:rsidRPr="000B4DA4">
        <w:t xml:space="preserve"> его выдачи, но не позднее 31 декабря текущего года, в банк, отобранный для обслуживания средств, предусмотренных на предоставление социальных выплат, где на его имя открывается банковский счет, предназначенный для зачисления социальной выплаты.</w:t>
      </w:r>
    </w:p>
    <w:p w:rsidR="00C070F4" w:rsidRPr="000B4DA4" w:rsidRDefault="00C070F4" w:rsidP="00C070F4">
      <w:pPr>
        <w:autoSpaceDE w:val="0"/>
        <w:autoSpaceDN w:val="0"/>
        <w:adjustRightInd w:val="0"/>
        <w:ind w:firstLine="709"/>
      </w:pPr>
      <w:r w:rsidRPr="000B4DA4">
        <w:t xml:space="preserve">3.31. </w:t>
      </w:r>
      <w:proofErr w:type="gramStart"/>
      <w:r w:rsidRPr="000B4DA4">
        <w:t>Общая площадь приобретаемого жилого помещения (создаваемого объекта индивидуального жилищного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Администрацией города Назарово в целях принятия граждан на учет в качестве нуждающихся в улучшении жилищных условий в месте приобретения (строительства) жилья.</w:t>
      </w:r>
      <w:proofErr w:type="gramEnd"/>
    </w:p>
    <w:p w:rsidR="00C070F4" w:rsidRPr="000B4DA4" w:rsidRDefault="00C070F4" w:rsidP="00C070F4">
      <w:pPr>
        <w:autoSpaceDE w:val="0"/>
        <w:autoSpaceDN w:val="0"/>
        <w:adjustRightInd w:val="0"/>
        <w:ind w:firstLine="709"/>
      </w:pPr>
      <w:r w:rsidRPr="000B4DA4">
        <w:t>Приобретаемое жилое помещение (создаваемый объект индивидуального жилищного строительства) оформляется в общую собственность всех членов молодой семьи, указанных в свидетельстве.</w:t>
      </w:r>
    </w:p>
    <w:p w:rsidR="00C070F4" w:rsidRPr="000B4DA4" w:rsidRDefault="00C070F4" w:rsidP="00C070F4">
      <w:pPr>
        <w:autoSpaceDE w:val="0"/>
        <w:autoSpaceDN w:val="0"/>
        <w:adjustRightInd w:val="0"/>
        <w:ind w:firstLine="709"/>
      </w:pPr>
      <w:r w:rsidRPr="000B4DA4">
        <w:t>В случае использования средств социальной выплаты на уплату первоначального взноса по ипотечному жилищному кредиту (займу) или оплату основного долга и (или) процентов по ипотечному жилищному кредиту (займу) допускается оформление приобретенного жилого помещения в собственность одного из супругов или обоих супругов. При этом член молодой семьи, на чье имя оформлено право собственности на жилое помещение, представляет в Администрацию города Назарово нотариально заверенное обязательство переоформить приобретенное с помощью социальной выплаты жилое помещение в общую собственность всех членов семьи, указанных в свидетельстве, в течение 6 месяцев после снятия обременения с жилого помещения.</w:t>
      </w:r>
    </w:p>
    <w:p w:rsidR="00C070F4" w:rsidRPr="000B4DA4" w:rsidRDefault="00C070F4" w:rsidP="00C070F4">
      <w:pPr>
        <w:autoSpaceDE w:val="0"/>
        <w:autoSpaceDN w:val="0"/>
        <w:adjustRightInd w:val="0"/>
        <w:ind w:firstLine="709"/>
      </w:pPr>
      <w:r w:rsidRPr="000B4DA4">
        <w:t>3.32. Молодые семьи – участники подпрограммы могут привлекать в целях приобретения жилого помещения (создания объекта индивидуального жилищного строительства) собственные средства, средства материнского (семейного) капитала, а также заемные средства, в том числе средства ипотечных жилищных кредитов (займов).</w:t>
      </w:r>
    </w:p>
    <w:p w:rsidR="00C070F4" w:rsidRPr="000B4DA4" w:rsidRDefault="00C070F4" w:rsidP="00C070F4">
      <w:pPr>
        <w:autoSpaceDE w:val="0"/>
        <w:autoSpaceDN w:val="0"/>
        <w:adjustRightInd w:val="0"/>
        <w:ind w:left="900"/>
        <w:contextualSpacing/>
        <w:jc w:val="center"/>
      </w:pPr>
    </w:p>
    <w:p w:rsidR="00C070F4" w:rsidRPr="000B4DA4" w:rsidRDefault="00C070F4" w:rsidP="008E1BC8">
      <w:pPr>
        <w:autoSpaceDE w:val="0"/>
        <w:autoSpaceDN w:val="0"/>
        <w:adjustRightInd w:val="0"/>
        <w:ind w:left="900"/>
        <w:contextualSpacing/>
        <w:jc w:val="center"/>
      </w:pPr>
      <w:r w:rsidRPr="000B4DA4">
        <w:t>4. Характеристика основных мероприятий подпрограммы</w:t>
      </w:r>
    </w:p>
    <w:p w:rsidR="00C070F4" w:rsidRPr="000B4DA4" w:rsidRDefault="00C070F4" w:rsidP="00C070F4">
      <w:pPr>
        <w:widowControl w:val="0"/>
        <w:autoSpaceDE w:val="0"/>
        <w:autoSpaceDN w:val="0"/>
        <w:adjustRightInd w:val="0"/>
      </w:pPr>
      <w:r w:rsidRPr="000B4DA4">
        <w:t xml:space="preserve">         Главными распорядителями бюджетных средств является администрация </w:t>
      </w:r>
      <w:proofErr w:type="gramStart"/>
      <w:r w:rsidRPr="000B4DA4">
        <w:t>г</w:t>
      </w:r>
      <w:proofErr w:type="gramEnd"/>
      <w:r w:rsidRPr="000B4DA4">
        <w:t>. Назарово. Сроки реализации подпрограммы 201</w:t>
      </w:r>
      <w:r w:rsidR="00A32AA8">
        <w:t>7 – 2019</w:t>
      </w:r>
      <w:r w:rsidRPr="000B4DA4">
        <w:t xml:space="preserve"> гг.</w:t>
      </w:r>
    </w:p>
    <w:p w:rsidR="00C070F4" w:rsidRPr="000B4DA4" w:rsidRDefault="00C070F4" w:rsidP="00C070F4">
      <w:pPr>
        <w:pStyle w:val="aff1"/>
        <w:ind w:left="0" w:firstLine="709"/>
        <w:jc w:val="both"/>
        <w:rPr>
          <w:rFonts w:ascii="Times New Roman" w:hAnsi="Times New Roman" w:cs="Times New Roman"/>
          <w:sz w:val="24"/>
          <w:szCs w:val="24"/>
        </w:rPr>
      </w:pPr>
      <w:r w:rsidRPr="000B4DA4">
        <w:rPr>
          <w:rFonts w:ascii="Times New Roman" w:hAnsi="Times New Roman" w:cs="Times New Roman"/>
          <w:sz w:val="24"/>
          <w:szCs w:val="24"/>
        </w:rPr>
        <w:t>Основным направлением расходов является:</w:t>
      </w:r>
    </w:p>
    <w:p w:rsidR="00C070F4" w:rsidRPr="000B4DA4" w:rsidRDefault="00C070F4" w:rsidP="00C070F4">
      <w:pPr>
        <w:numPr>
          <w:ilvl w:val="0"/>
          <w:numId w:val="22"/>
        </w:numPr>
        <w:ind w:left="0" w:firstLine="284"/>
      </w:pPr>
      <w:r w:rsidRPr="000B4DA4">
        <w:t>реализация мероприятий по обеспечению жильем молодых семей в городе Назарово.</w:t>
      </w:r>
    </w:p>
    <w:p w:rsidR="00C070F4" w:rsidRPr="000B4DA4" w:rsidRDefault="00C070F4" w:rsidP="00C070F4">
      <w:pPr>
        <w:ind w:firstLine="709"/>
      </w:pPr>
      <w:r w:rsidRPr="000B4DA4">
        <w:t xml:space="preserve">Объемы финансирования </w:t>
      </w:r>
      <w:r w:rsidR="00AE72EE" w:rsidRPr="000B4DA4">
        <w:t>П</w:t>
      </w:r>
      <w:r w:rsidRPr="000B4DA4">
        <w:t>рограммы по источникам и направлениям расходования сре</w:t>
      </w:r>
      <w:proofErr w:type="gramStart"/>
      <w:r w:rsidRPr="000B4DA4">
        <w:t>дств пр</w:t>
      </w:r>
      <w:proofErr w:type="gramEnd"/>
      <w:r w:rsidRPr="000B4DA4">
        <w:t xml:space="preserve">едставлены в </w:t>
      </w:r>
      <w:r w:rsidR="00596C9C" w:rsidRPr="000B4DA4">
        <w:t>приложени</w:t>
      </w:r>
      <w:r w:rsidR="00C70FEE" w:rsidRPr="000B4DA4">
        <w:t>и</w:t>
      </w:r>
      <w:r w:rsidRPr="000B4DA4">
        <w:t xml:space="preserve"> № 7 к Программе.</w:t>
      </w:r>
    </w:p>
    <w:p w:rsidR="00C070F4" w:rsidRPr="00A32AA8" w:rsidRDefault="00C070F4" w:rsidP="00C070F4">
      <w:pPr>
        <w:snapToGrid w:val="0"/>
        <w:ind w:firstLine="709"/>
      </w:pPr>
      <w:r w:rsidRPr="000B4DA4">
        <w:t>Общий объем финансирования подпрограммы на 201</w:t>
      </w:r>
      <w:r w:rsidR="00A32AA8">
        <w:t>7</w:t>
      </w:r>
      <w:r w:rsidRPr="000B4DA4">
        <w:t xml:space="preserve"> – 201</w:t>
      </w:r>
      <w:r w:rsidR="00A32AA8">
        <w:t>9</w:t>
      </w:r>
      <w:r w:rsidRPr="000B4DA4">
        <w:t xml:space="preserve"> годы составляет </w:t>
      </w:r>
      <w:r w:rsidR="00A32AA8">
        <w:t>1 5</w:t>
      </w:r>
      <w:r w:rsidRPr="000B4DA4">
        <w:t>0</w:t>
      </w:r>
      <w:r w:rsidR="00A32AA8">
        <w:t>0</w:t>
      </w:r>
      <w:r w:rsidRPr="000B4DA4">
        <w:t>,0</w:t>
      </w:r>
      <w:r w:rsidR="00A32AA8">
        <w:t>0</w:t>
      </w:r>
      <w:r w:rsidRPr="000B4DA4">
        <w:t xml:space="preserve"> тыс. рублей</w:t>
      </w:r>
      <w:r w:rsidRPr="000B4DA4">
        <w:rPr>
          <w:color w:val="000000"/>
        </w:rPr>
        <w:t xml:space="preserve">, </w:t>
      </w:r>
      <w:r w:rsidRPr="000B4DA4">
        <w:t xml:space="preserve">в том числе за счет средств федерального бюджета – </w:t>
      </w:r>
      <w:r w:rsidR="00A32AA8">
        <w:t xml:space="preserve">0,0 </w:t>
      </w:r>
      <w:r w:rsidRPr="000B4DA4">
        <w:t xml:space="preserve"> тыс. рублей, кр</w:t>
      </w:r>
      <w:r w:rsidRPr="00A32AA8">
        <w:t xml:space="preserve">аевого бюджета </w:t>
      </w:r>
      <w:r w:rsidR="00A32AA8" w:rsidRPr="00A32AA8">
        <w:t>0</w:t>
      </w:r>
      <w:r w:rsidRPr="00A32AA8">
        <w:t>,</w:t>
      </w:r>
      <w:r w:rsidR="00A32AA8" w:rsidRPr="00A32AA8">
        <w:t>0</w:t>
      </w:r>
      <w:r w:rsidRPr="00A32AA8">
        <w:t xml:space="preserve"> тыс. рублей, местного бюджета – </w:t>
      </w:r>
      <w:r w:rsidR="00A32AA8" w:rsidRPr="00A32AA8">
        <w:t>1 500,00</w:t>
      </w:r>
      <w:r w:rsidRPr="00A32AA8">
        <w:t xml:space="preserve"> тыс. рублей.</w:t>
      </w:r>
    </w:p>
    <w:p w:rsidR="00A32AA8" w:rsidRPr="00A32AA8" w:rsidRDefault="00A32AA8" w:rsidP="00A32AA8">
      <w:pPr>
        <w:snapToGrid w:val="0"/>
        <w:ind w:left="-108" w:firstLine="816"/>
      </w:pPr>
      <w:r w:rsidRPr="00A32AA8">
        <w:t>2017 год 500,00 тыс. рублей за счет средств местного бюджета – 500,00 тыс. рублей.</w:t>
      </w:r>
    </w:p>
    <w:p w:rsidR="00C070F4" w:rsidRPr="00A32AA8" w:rsidRDefault="00C070F4" w:rsidP="00C070F4">
      <w:pPr>
        <w:snapToGrid w:val="0"/>
        <w:ind w:left="-108" w:firstLine="816"/>
      </w:pPr>
      <w:r w:rsidRPr="00A32AA8">
        <w:lastRenderedPageBreak/>
        <w:t>201</w:t>
      </w:r>
      <w:r w:rsidR="00A84964" w:rsidRPr="00A32AA8">
        <w:t>8</w:t>
      </w:r>
      <w:r w:rsidRPr="00A32AA8">
        <w:t xml:space="preserve"> год 500,00 тыс. рублей за счет средств местного бюджета – 500,00 тыс. рублей.</w:t>
      </w:r>
    </w:p>
    <w:p w:rsidR="0038005B" w:rsidRPr="000B4DA4" w:rsidRDefault="00C070F4" w:rsidP="008E1BC8">
      <w:pPr>
        <w:snapToGrid w:val="0"/>
        <w:ind w:left="-108" w:firstLine="817"/>
      </w:pPr>
      <w:r w:rsidRPr="00A32AA8">
        <w:t>201</w:t>
      </w:r>
      <w:r w:rsidR="00A84964" w:rsidRPr="00A32AA8">
        <w:t>9</w:t>
      </w:r>
      <w:r w:rsidRPr="00A32AA8">
        <w:t xml:space="preserve"> год 500,00 тыс. рублей за счет средств местного бюджета – 500,00 тыс. рублей.</w:t>
      </w:r>
    </w:p>
    <w:sectPr w:rsidR="0038005B" w:rsidRPr="000B4DA4" w:rsidSect="00916388">
      <w:headerReference w:type="default" r:id="rId11"/>
      <w:pgSz w:w="11906" w:h="16838"/>
      <w:pgMar w:top="1134" w:right="850" w:bottom="1134" w:left="1701" w:header="720" w:footer="40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7FB4" w:rsidRDefault="00057FB4">
      <w:r>
        <w:separator/>
      </w:r>
    </w:p>
  </w:endnote>
  <w:endnote w:type="continuationSeparator" w:id="0">
    <w:p w:rsidR="00057FB4" w:rsidRDefault="00057FB4">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Mangal">
    <w:panose1 w:val="00000400000000000000"/>
    <w:charset w:val="00"/>
    <w:family w:val="auto"/>
    <w:pitch w:val="variable"/>
    <w:sig w:usb0="00008003" w:usb1="00000000" w:usb2="00000000" w:usb3="00000000" w:csb0="00000001" w:csb1="00000000"/>
  </w:font>
  <w:font w:name="font447">
    <w:charset w:val="CC"/>
    <w:family w:val="auto"/>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7FB4" w:rsidRDefault="00057FB4">
      <w:r>
        <w:separator/>
      </w:r>
    </w:p>
  </w:footnote>
  <w:footnote w:type="continuationSeparator" w:id="0">
    <w:p w:rsidR="00057FB4" w:rsidRDefault="00057F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FB4" w:rsidRDefault="00024929">
    <w:pPr>
      <w:pStyle w:val="af7"/>
      <w:jc w:val="center"/>
    </w:pPr>
    <w:fldSimple w:instr=" PAGE ">
      <w:r w:rsidR="004C6614">
        <w:rPr>
          <w:noProof/>
        </w:rPr>
        <w:t>1</w:t>
      </w:r>
    </w:fldSimple>
  </w:p>
  <w:p w:rsidR="00057FB4" w:rsidRDefault="00057FB4">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multilevel"/>
    <w:tmpl w:val="00000003"/>
    <w:name w:val="WW8Num5"/>
    <w:lvl w:ilvl="0">
      <w:start w:val="2"/>
      <w:numFmt w:val="decimal"/>
      <w:lvlText w:val="%1."/>
      <w:lvlJc w:val="left"/>
      <w:pPr>
        <w:tabs>
          <w:tab w:val="num" w:pos="0"/>
        </w:tabs>
        <w:ind w:left="450" w:hanging="450"/>
      </w:pPr>
    </w:lvl>
    <w:lvl w:ilvl="1">
      <w:start w:val="2"/>
      <w:numFmt w:val="decimal"/>
      <w:lvlText w:val="%1.%2."/>
      <w:lvlJc w:val="left"/>
      <w:pPr>
        <w:tabs>
          <w:tab w:val="num" w:pos="-294"/>
        </w:tabs>
        <w:ind w:left="1146" w:hanging="72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6120" w:hanging="180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920" w:hanging="2160"/>
      </w:pPr>
    </w:lvl>
  </w:abstractNum>
  <w:abstractNum w:abstractNumId="3">
    <w:nsid w:val="00000004"/>
    <w:multiLevelType w:val="multilevel"/>
    <w:tmpl w:val="00000004"/>
    <w:name w:val="WW8Num9"/>
    <w:lvl w:ilvl="0">
      <w:start w:val="1"/>
      <w:numFmt w:val="decimal"/>
      <w:lvlText w:val="%1."/>
      <w:lvlJc w:val="left"/>
      <w:pPr>
        <w:tabs>
          <w:tab w:val="num" w:pos="0"/>
        </w:tabs>
        <w:ind w:left="720" w:hanging="360"/>
      </w:pPr>
    </w:lvl>
    <w:lvl w:ilvl="1">
      <w:start w:val="1"/>
      <w:numFmt w:val="decimal"/>
      <w:lvlText w:val="%1.%2."/>
      <w:lvlJc w:val="left"/>
      <w:pPr>
        <w:tabs>
          <w:tab w:val="num" w:pos="0"/>
        </w:tabs>
        <w:ind w:left="1260" w:hanging="720"/>
      </w:pPr>
      <w:rPr>
        <w:rFonts w:ascii="Courier New" w:hAnsi="Courier New" w:cs="Courier New"/>
      </w:rPr>
    </w:lvl>
    <w:lvl w:ilvl="2">
      <w:start w:val="1"/>
      <w:numFmt w:val="decimal"/>
      <w:lvlText w:val="%1.%2.%3."/>
      <w:lvlJc w:val="left"/>
      <w:pPr>
        <w:tabs>
          <w:tab w:val="num" w:pos="0"/>
        </w:tabs>
        <w:ind w:left="1440" w:hanging="720"/>
      </w:pPr>
      <w:rPr>
        <w:rFonts w:ascii="Courier New" w:hAnsi="Courier New" w:cs="Courier New"/>
      </w:rPr>
    </w:lvl>
    <w:lvl w:ilvl="3">
      <w:start w:val="1"/>
      <w:numFmt w:val="decimal"/>
      <w:lvlText w:val="%1.%2.%3.%4."/>
      <w:lvlJc w:val="left"/>
      <w:pPr>
        <w:tabs>
          <w:tab w:val="num" w:pos="0"/>
        </w:tabs>
        <w:ind w:left="1980" w:hanging="1080"/>
      </w:pPr>
      <w:rPr>
        <w:rFonts w:ascii="Courier New" w:hAnsi="Courier New" w:cs="Courier New"/>
      </w:rPr>
    </w:lvl>
    <w:lvl w:ilvl="4">
      <w:start w:val="1"/>
      <w:numFmt w:val="decimal"/>
      <w:lvlText w:val="%1.%2.%3.%4.%5."/>
      <w:lvlJc w:val="left"/>
      <w:pPr>
        <w:tabs>
          <w:tab w:val="num" w:pos="0"/>
        </w:tabs>
        <w:ind w:left="2160" w:hanging="1080"/>
      </w:pPr>
      <w:rPr>
        <w:rFonts w:ascii="Courier New" w:hAnsi="Courier New" w:cs="Courier New"/>
      </w:rPr>
    </w:lvl>
    <w:lvl w:ilvl="5">
      <w:start w:val="1"/>
      <w:numFmt w:val="decimal"/>
      <w:lvlText w:val="%1.%2.%3.%4.%5.%6."/>
      <w:lvlJc w:val="left"/>
      <w:pPr>
        <w:tabs>
          <w:tab w:val="num" w:pos="0"/>
        </w:tabs>
        <w:ind w:left="2700" w:hanging="1440"/>
      </w:pPr>
      <w:rPr>
        <w:rFonts w:ascii="Courier New" w:hAnsi="Courier New" w:cs="Courier New"/>
      </w:rPr>
    </w:lvl>
    <w:lvl w:ilvl="6">
      <w:start w:val="1"/>
      <w:numFmt w:val="decimal"/>
      <w:lvlText w:val="%1.%2.%3.%4.%5.%6.%7."/>
      <w:lvlJc w:val="left"/>
      <w:pPr>
        <w:tabs>
          <w:tab w:val="num" w:pos="0"/>
        </w:tabs>
        <w:ind w:left="3240" w:hanging="1800"/>
      </w:pPr>
      <w:rPr>
        <w:rFonts w:ascii="Courier New" w:hAnsi="Courier New" w:cs="Courier New"/>
      </w:rPr>
    </w:lvl>
    <w:lvl w:ilvl="7">
      <w:start w:val="1"/>
      <w:numFmt w:val="decimal"/>
      <w:lvlText w:val="%1.%2.%3.%4.%5.%6.%7.%8."/>
      <w:lvlJc w:val="left"/>
      <w:pPr>
        <w:tabs>
          <w:tab w:val="num" w:pos="0"/>
        </w:tabs>
        <w:ind w:left="3420" w:hanging="1800"/>
      </w:pPr>
      <w:rPr>
        <w:rFonts w:ascii="Courier New" w:hAnsi="Courier New" w:cs="Courier New"/>
      </w:rPr>
    </w:lvl>
    <w:lvl w:ilvl="8">
      <w:start w:val="1"/>
      <w:numFmt w:val="decimal"/>
      <w:lvlText w:val="%1.%2.%3.%4.%5.%6.%7.%8.%9."/>
      <w:lvlJc w:val="left"/>
      <w:pPr>
        <w:tabs>
          <w:tab w:val="num" w:pos="0"/>
        </w:tabs>
        <w:ind w:left="3960" w:hanging="2160"/>
      </w:pPr>
      <w:rPr>
        <w:rFonts w:ascii="Courier New" w:hAnsi="Courier New" w:cs="Courier New"/>
      </w:rPr>
    </w:lvl>
  </w:abstractNum>
  <w:abstractNum w:abstractNumId="4">
    <w:nsid w:val="00000005"/>
    <w:multiLevelType w:val="singleLevel"/>
    <w:tmpl w:val="00000005"/>
    <w:name w:val="WW8Num10"/>
    <w:lvl w:ilvl="0">
      <w:start w:val="1"/>
      <w:numFmt w:val="decimal"/>
      <w:lvlText w:val="%1."/>
      <w:lvlJc w:val="left"/>
      <w:pPr>
        <w:tabs>
          <w:tab w:val="num" w:pos="0"/>
        </w:tabs>
        <w:ind w:left="720" w:hanging="360"/>
      </w:pPr>
    </w:lvl>
  </w:abstractNum>
  <w:abstractNum w:abstractNumId="5">
    <w:nsid w:val="00000006"/>
    <w:multiLevelType w:val="singleLevel"/>
    <w:tmpl w:val="00000006"/>
    <w:name w:val="WW8Num11"/>
    <w:lvl w:ilvl="0">
      <w:start w:val="1"/>
      <w:numFmt w:val="decimal"/>
      <w:lvlText w:val="%1."/>
      <w:lvlJc w:val="left"/>
      <w:pPr>
        <w:tabs>
          <w:tab w:val="num" w:pos="0"/>
        </w:tabs>
        <w:ind w:left="720" w:hanging="360"/>
      </w:pPr>
    </w:lvl>
  </w:abstractNum>
  <w:abstractNum w:abstractNumId="6">
    <w:nsid w:val="00962A13"/>
    <w:multiLevelType w:val="hybridMultilevel"/>
    <w:tmpl w:val="A75E5C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2BB7481"/>
    <w:multiLevelType w:val="hybridMultilevel"/>
    <w:tmpl w:val="AE266D98"/>
    <w:lvl w:ilvl="0" w:tplc="957E939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0FF259ED"/>
    <w:multiLevelType w:val="hybridMultilevel"/>
    <w:tmpl w:val="381CDC30"/>
    <w:lvl w:ilvl="0" w:tplc="957E93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6E056F4"/>
    <w:multiLevelType w:val="hybridMultilevel"/>
    <w:tmpl w:val="D86E8AF6"/>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19022A8D"/>
    <w:multiLevelType w:val="hybridMultilevel"/>
    <w:tmpl w:val="5F9E99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0120AF8"/>
    <w:multiLevelType w:val="hybridMultilevel"/>
    <w:tmpl w:val="DE98FFC4"/>
    <w:lvl w:ilvl="0" w:tplc="957E93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020131A"/>
    <w:multiLevelType w:val="multilevel"/>
    <w:tmpl w:val="1102F1EC"/>
    <w:lvl w:ilvl="0">
      <w:start w:val="2"/>
      <w:numFmt w:val="decimal"/>
      <w:lvlText w:val="%1."/>
      <w:lvlJc w:val="left"/>
      <w:pPr>
        <w:ind w:left="675" w:hanging="675"/>
      </w:pPr>
      <w:rPr>
        <w:rFonts w:hint="default"/>
      </w:rPr>
    </w:lvl>
    <w:lvl w:ilvl="1">
      <w:start w:val="2"/>
      <w:numFmt w:val="decimal"/>
      <w:lvlText w:val="%1.%2."/>
      <w:lvlJc w:val="left"/>
      <w:pPr>
        <w:ind w:left="1430" w:hanging="72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13">
    <w:nsid w:val="2044078C"/>
    <w:multiLevelType w:val="hybridMultilevel"/>
    <w:tmpl w:val="F190AEEC"/>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0B15FC7"/>
    <w:multiLevelType w:val="hybridMultilevel"/>
    <w:tmpl w:val="37842BB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5BD7693"/>
    <w:multiLevelType w:val="multilevel"/>
    <w:tmpl w:val="4DCCEDA6"/>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960" w:hanging="2160"/>
      </w:pPr>
      <w:rPr>
        <w:rFonts w:cs="Times New Roman" w:hint="default"/>
      </w:rPr>
    </w:lvl>
  </w:abstractNum>
  <w:abstractNum w:abstractNumId="16">
    <w:nsid w:val="27E07BE2"/>
    <w:multiLevelType w:val="hybridMultilevel"/>
    <w:tmpl w:val="64360348"/>
    <w:lvl w:ilvl="0" w:tplc="01628E1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28C82B44"/>
    <w:multiLevelType w:val="hybridMultilevel"/>
    <w:tmpl w:val="FDDCA2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BCE3A02"/>
    <w:multiLevelType w:val="hybridMultilevel"/>
    <w:tmpl w:val="3230D3DC"/>
    <w:lvl w:ilvl="0" w:tplc="BB46E5D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36C96C16"/>
    <w:multiLevelType w:val="hybridMultilevel"/>
    <w:tmpl w:val="850215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28D4E79"/>
    <w:multiLevelType w:val="hybridMultilevel"/>
    <w:tmpl w:val="7C9E4FA0"/>
    <w:lvl w:ilvl="0" w:tplc="CE648D6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45081030"/>
    <w:multiLevelType w:val="hybridMultilevel"/>
    <w:tmpl w:val="47668904"/>
    <w:lvl w:ilvl="0" w:tplc="957E93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7D217EE"/>
    <w:multiLevelType w:val="hybridMultilevel"/>
    <w:tmpl w:val="104C88FC"/>
    <w:lvl w:ilvl="0" w:tplc="0419000F">
      <w:start w:val="1"/>
      <w:numFmt w:val="decimal"/>
      <w:lvlText w:val="%1."/>
      <w:lvlJc w:val="left"/>
      <w:pPr>
        <w:ind w:left="24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3537C1"/>
    <w:multiLevelType w:val="hybridMultilevel"/>
    <w:tmpl w:val="9EEC3F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43618F"/>
    <w:multiLevelType w:val="hybridMultilevel"/>
    <w:tmpl w:val="F93042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2380709"/>
    <w:multiLevelType w:val="hybridMultilevel"/>
    <w:tmpl w:val="2112EF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DE4AEE"/>
    <w:multiLevelType w:val="hybridMultilevel"/>
    <w:tmpl w:val="8DAEEF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5D90686"/>
    <w:multiLevelType w:val="hybridMultilevel"/>
    <w:tmpl w:val="03C8885C"/>
    <w:lvl w:ilvl="0" w:tplc="957E939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69133B66"/>
    <w:multiLevelType w:val="hybridMultilevel"/>
    <w:tmpl w:val="35A2DD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97E63E7"/>
    <w:multiLevelType w:val="multilevel"/>
    <w:tmpl w:val="A73078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7014019B"/>
    <w:multiLevelType w:val="hybridMultilevel"/>
    <w:tmpl w:val="68E6A7FC"/>
    <w:lvl w:ilvl="0" w:tplc="BB46E5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0E14867"/>
    <w:multiLevelType w:val="hybridMultilevel"/>
    <w:tmpl w:val="24FE8C38"/>
    <w:lvl w:ilvl="0" w:tplc="95A66FD2">
      <w:start w:val="1"/>
      <w:numFmt w:val="decimal"/>
      <w:lvlText w:val="%1."/>
      <w:lvlJc w:val="left"/>
      <w:pPr>
        <w:tabs>
          <w:tab w:val="num" w:pos="1759"/>
        </w:tabs>
        <w:ind w:left="1759" w:hanging="105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2">
    <w:nsid w:val="760C0B25"/>
    <w:multiLevelType w:val="hybridMultilevel"/>
    <w:tmpl w:val="538A54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F6223C0"/>
    <w:multiLevelType w:val="hybridMultilevel"/>
    <w:tmpl w:val="4E9E84C0"/>
    <w:lvl w:ilvl="0" w:tplc="BB46E5D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31"/>
  </w:num>
  <w:num w:numId="8">
    <w:abstractNumId w:val="29"/>
  </w:num>
  <w:num w:numId="9">
    <w:abstractNumId w:val="28"/>
  </w:num>
  <w:num w:numId="10">
    <w:abstractNumId w:val="15"/>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25"/>
  </w:num>
  <w:num w:numId="15">
    <w:abstractNumId w:val="16"/>
  </w:num>
  <w:num w:numId="16">
    <w:abstractNumId w:val="23"/>
  </w:num>
  <w:num w:numId="17">
    <w:abstractNumId w:val="13"/>
  </w:num>
  <w:num w:numId="18">
    <w:abstractNumId w:val="9"/>
  </w:num>
  <w:num w:numId="19">
    <w:abstractNumId w:val="20"/>
  </w:num>
  <w:num w:numId="20">
    <w:abstractNumId w:val="18"/>
  </w:num>
  <w:num w:numId="21">
    <w:abstractNumId w:val="33"/>
  </w:num>
  <w:num w:numId="22">
    <w:abstractNumId w:val="19"/>
  </w:num>
  <w:num w:numId="23">
    <w:abstractNumId w:val="30"/>
  </w:num>
  <w:num w:numId="24">
    <w:abstractNumId w:val="22"/>
  </w:num>
  <w:num w:numId="25">
    <w:abstractNumId w:val="17"/>
  </w:num>
  <w:num w:numId="26">
    <w:abstractNumId w:val="26"/>
  </w:num>
  <w:num w:numId="27">
    <w:abstractNumId w:val="7"/>
  </w:num>
  <w:num w:numId="28">
    <w:abstractNumId w:val="11"/>
  </w:num>
  <w:num w:numId="29">
    <w:abstractNumId w:val="21"/>
  </w:num>
  <w:num w:numId="30">
    <w:abstractNumId w:val="10"/>
  </w:num>
  <w:num w:numId="31">
    <w:abstractNumId w:val="24"/>
  </w:num>
  <w:num w:numId="32">
    <w:abstractNumId w:val="6"/>
  </w:num>
  <w:num w:numId="33">
    <w:abstractNumId w:val="32"/>
  </w:num>
  <w:num w:numId="34">
    <w:abstractNumId w:val="8"/>
  </w:num>
  <w:num w:numId="35">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isplayBackgroundShape/>
  <w:embedSystemFonts/>
  <w:proofState w:spelling="clean" w:grammar="clean"/>
  <w:stylePaneFormatFilter w:val="0000"/>
  <w:defaultTabStop w:val="709"/>
  <w:defaultTableStyle w:val="a"/>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compat>
  <w:rsids>
    <w:rsidRoot w:val="00BF333D"/>
    <w:rsid w:val="00006D46"/>
    <w:rsid w:val="000102EF"/>
    <w:rsid w:val="0001133E"/>
    <w:rsid w:val="00013585"/>
    <w:rsid w:val="00014543"/>
    <w:rsid w:val="000153AA"/>
    <w:rsid w:val="00024929"/>
    <w:rsid w:val="00025F58"/>
    <w:rsid w:val="000268B3"/>
    <w:rsid w:val="00035C30"/>
    <w:rsid w:val="000378EC"/>
    <w:rsid w:val="0004103D"/>
    <w:rsid w:val="0004131B"/>
    <w:rsid w:val="00046C27"/>
    <w:rsid w:val="0005054A"/>
    <w:rsid w:val="0005125C"/>
    <w:rsid w:val="00052ABC"/>
    <w:rsid w:val="00055F6C"/>
    <w:rsid w:val="00057904"/>
    <w:rsid w:val="00057FB4"/>
    <w:rsid w:val="00062E5B"/>
    <w:rsid w:val="00071C3B"/>
    <w:rsid w:val="00072EB3"/>
    <w:rsid w:val="00073B2D"/>
    <w:rsid w:val="00075A6A"/>
    <w:rsid w:val="000813F5"/>
    <w:rsid w:val="00092C06"/>
    <w:rsid w:val="000A2838"/>
    <w:rsid w:val="000B11D5"/>
    <w:rsid w:val="000B4DA4"/>
    <w:rsid w:val="000D0590"/>
    <w:rsid w:val="000D25EC"/>
    <w:rsid w:val="000D6F2D"/>
    <w:rsid w:val="000E2E83"/>
    <w:rsid w:val="000E5E20"/>
    <w:rsid w:val="000E7DDA"/>
    <w:rsid w:val="000F2832"/>
    <w:rsid w:val="00103BF2"/>
    <w:rsid w:val="00110E5B"/>
    <w:rsid w:val="0011217E"/>
    <w:rsid w:val="00113910"/>
    <w:rsid w:val="00115BCA"/>
    <w:rsid w:val="001177D8"/>
    <w:rsid w:val="001213AD"/>
    <w:rsid w:val="00124099"/>
    <w:rsid w:val="00157F8C"/>
    <w:rsid w:val="001625E4"/>
    <w:rsid w:val="001629E1"/>
    <w:rsid w:val="00165427"/>
    <w:rsid w:val="00171BCA"/>
    <w:rsid w:val="00191E90"/>
    <w:rsid w:val="00192E79"/>
    <w:rsid w:val="00195746"/>
    <w:rsid w:val="00195950"/>
    <w:rsid w:val="001969B1"/>
    <w:rsid w:val="001A05FB"/>
    <w:rsid w:val="001A273C"/>
    <w:rsid w:val="001A7707"/>
    <w:rsid w:val="001B0EAE"/>
    <w:rsid w:val="001C7E5A"/>
    <w:rsid w:val="001D0C08"/>
    <w:rsid w:val="001D0FA6"/>
    <w:rsid w:val="001D701A"/>
    <w:rsid w:val="001E6C27"/>
    <w:rsid w:val="001F1893"/>
    <w:rsid w:val="001F6115"/>
    <w:rsid w:val="001F7B74"/>
    <w:rsid w:val="00200391"/>
    <w:rsid w:val="00204399"/>
    <w:rsid w:val="00205B35"/>
    <w:rsid w:val="00214B15"/>
    <w:rsid w:val="002162B1"/>
    <w:rsid w:val="002170E5"/>
    <w:rsid w:val="00222268"/>
    <w:rsid w:val="00226C57"/>
    <w:rsid w:val="00232D71"/>
    <w:rsid w:val="00235BCF"/>
    <w:rsid w:val="00253498"/>
    <w:rsid w:val="002570F1"/>
    <w:rsid w:val="002618A5"/>
    <w:rsid w:val="002719CB"/>
    <w:rsid w:val="002742B0"/>
    <w:rsid w:val="0028099E"/>
    <w:rsid w:val="00280D4A"/>
    <w:rsid w:val="0028330E"/>
    <w:rsid w:val="00283C15"/>
    <w:rsid w:val="00284197"/>
    <w:rsid w:val="00287A90"/>
    <w:rsid w:val="00290552"/>
    <w:rsid w:val="00290C06"/>
    <w:rsid w:val="00291B4D"/>
    <w:rsid w:val="002959F2"/>
    <w:rsid w:val="002A4067"/>
    <w:rsid w:val="002A4A75"/>
    <w:rsid w:val="002C3605"/>
    <w:rsid w:val="002C54A1"/>
    <w:rsid w:val="002C6F18"/>
    <w:rsid w:val="002C74E3"/>
    <w:rsid w:val="002C7D46"/>
    <w:rsid w:val="002D3669"/>
    <w:rsid w:val="002E0800"/>
    <w:rsid w:val="002F4FB0"/>
    <w:rsid w:val="002F59B2"/>
    <w:rsid w:val="003002A6"/>
    <w:rsid w:val="00300D2D"/>
    <w:rsid w:val="00303E79"/>
    <w:rsid w:val="00304EDE"/>
    <w:rsid w:val="00317758"/>
    <w:rsid w:val="003231AA"/>
    <w:rsid w:val="003269D0"/>
    <w:rsid w:val="0033462A"/>
    <w:rsid w:val="00340D01"/>
    <w:rsid w:val="00350E76"/>
    <w:rsid w:val="003534BF"/>
    <w:rsid w:val="00363375"/>
    <w:rsid w:val="00363571"/>
    <w:rsid w:val="0036757A"/>
    <w:rsid w:val="003715C4"/>
    <w:rsid w:val="0038005B"/>
    <w:rsid w:val="00384CE8"/>
    <w:rsid w:val="00394741"/>
    <w:rsid w:val="00395A29"/>
    <w:rsid w:val="003A0E16"/>
    <w:rsid w:val="003B08A4"/>
    <w:rsid w:val="003B7B94"/>
    <w:rsid w:val="003C38E8"/>
    <w:rsid w:val="003C3EAF"/>
    <w:rsid w:val="003C744C"/>
    <w:rsid w:val="003D1D8A"/>
    <w:rsid w:val="003D2EF8"/>
    <w:rsid w:val="003D3A42"/>
    <w:rsid w:val="003E1068"/>
    <w:rsid w:val="003E60CF"/>
    <w:rsid w:val="003E71E8"/>
    <w:rsid w:val="003F45E9"/>
    <w:rsid w:val="003F4F09"/>
    <w:rsid w:val="00401452"/>
    <w:rsid w:val="0040367A"/>
    <w:rsid w:val="00403AA6"/>
    <w:rsid w:val="00404EE7"/>
    <w:rsid w:val="004071B3"/>
    <w:rsid w:val="00413472"/>
    <w:rsid w:val="00416A84"/>
    <w:rsid w:val="0042536F"/>
    <w:rsid w:val="00441CB4"/>
    <w:rsid w:val="0045447A"/>
    <w:rsid w:val="004558BE"/>
    <w:rsid w:val="00456F4D"/>
    <w:rsid w:val="004616A5"/>
    <w:rsid w:val="004677B1"/>
    <w:rsid w:val="00471CF3"/>
    <w:rsid w:val="004819DB"/>
    <w:rsid w:val="00483C06"/>
    <w:rsid w:val="004843E7"/>
    <w:rsid w:val="00486670"/>
    <w:rsid w:val="00490329"/>
    <w:rsid w:val="00495814"/>
    <w:rsid w:val="004A4D8E"/>
    <w:rsid w:val="004A701E"/>
    <w:rsid w:val="004B6438"/>
    <w:rsid w:val="004C27D1"/>
    <w:rsid w:val="004C57C7"/>
    <w:rsid w:val="004C6614"/>
    <w:rsid w:val="004C7429"/>
    <w:rsid w:val="004D132B"/>
    <w:rsid w:val="004D2C93"/>
    <w:rsid w:val="004D582F"/>
    <w:rsid w:val="004E077F"/>
    <w:rsid w:val="004E3427"/>
    <w:rsid w:val="004F7AEF"/>
    <w:rsid w:val="0050172D"/>
    <w:rsid w:val="00505EA7"/>
    <w:rsid w:val="00512E4E"/>
    <w:rsid w:val="00521D87"/>
    <w:rsid w:val="00524899"/>
    <w:rsid w:val="00524B7C"/>
    <w:rsid w:val="0052511F"/>
    <w:rsid w:val="00530D89"/>
    <w:rsid w:val="00537E84"/>
    <w:rsid w:val="00555542"/>
    <w:rsid w:val="005626BE"/>
    <w:rsid w:val="005655E9"/>
    <w:rsid w:val="00570186"/>
    <w:rsid w:val="00574B55"/>
    <w:rsid w:val="005751E8"/>
    <w:rsid w:val="005835F8"/>
    <w:rsid w:val="0059227B"/>
    <w:rsid w:val="00596C9C"/>
    <w:rsid w:val="005A6815"/>
    <w:rsid w:val="005A78FB"/>
    <w:rsid w:val="005B1603"/>
    <w:rsid w:val="005B7056"/>
    <w:rsid w:val="005C2B19"/>
    <w:rsid w:val="005C2CF5"/>
    <w:rsid w:val="005C7134"/>
    <w:rsid w:val="005E08AF"/>
    <w:rsid w:val="005E1881"/>
    <w:rsid w:val="005E638D"/>
    <w:rsid w:val="005F45D6"/>
    <w:rsid w:val="005F5343"/>
    <w:rsid w:val="005F7A5B"/>
    <w:rsid w:val="006029DF"/>
    <w:rsid w:val="00620C10"/>
    <w:rsid w:val="006246C4"/>
    <w:rsid w:val="006326FC"/>
    <w:rsid w:val="0065419B"/>
    <w:rsid w:val="00665D22"/>
    <w:rsid w:val="00666AED"/>
    <w:rsid w:val="00667D3F"/>
    <w:rsid w:val="00672264"/>
    <w:rsid w:val="0067788A"/>
    <w:rsid w:val="00681CE3"/>
    <w:rsid w:val="00682B5A"/>
    <w:rsid w:val="006859CE"/>
    <w:rsid w:val="00687A90"/>
    <w:rsid w:val="00691055"/>
    <w:rsid w:val="00691610"/>
    <w:rsid w:val="00693523"/>
    <w:rsid w:val="00693693"/>
    <w:rsid w:val="006A22A7"/>
    <w:rsid w:val="006A31F3"/>
    <w:rsid w:val="006B0F90"/>
    <w:rsid w:val="006B19FC"/>
    <w:rsid w:val="006B4AAC"/>
    <w:rsid w:val="006B58F7"/>
    <w:rsid w:val="006B6723"/>
    <w:rsid w:val="006C01E1"/>
    <w:rsid w:val="006C5992"/>
    <w:rsid w:val="006D3659"/>
    <w:rsid w:val="006D6D8E"/>
    <w:rsid w:val="006E08CD"/>
    <w:rsid w:val="006E3C53"/>
    <w:rsid w:val="006F1BC8"/>
    <w:rsid w:val="00700FAC"/>
    <w:rsid w:val="00702CE8"/>
    <w:rsid w:val="00704AC9"/>
    <w:rsid w:val="007100C1"/>
    <w:rsid w:val="00716AE1"/>
    <w:rsid w:val="00717033"/>
    <w:rsid w:val="00724589"/>
    <w:rsid w:val="00726C59"/>
    <w:rsid w:val="00732C25"/>
    <w:rsid w:val="00740CE0"/>
    <w:rsid w:val="00740DB8"/>
    <w:rsid w:val="00743407"/>
    <w:rsid w:val="00744778"/>
    <w:rsid w:val="00751078"/>
    <w:rsid w:val="00760C4E"/>
    <w:rsid w:val="00766035"/>
    <w:rsid w:val="00770DC2"/>
    <w:rsid w:val="00775C16"/>
    <w:rsid w:val="00775D76"/>
    <w:rsid w:val="00777ACC"/>
    <w:rsid w:val="007804D2"/>
    <w:rsid w:val="00786942"/>
    <w:rsid w:val="0078773F"/>
    <w:rsid w:val="00797116"/>
    <w:rsid w:val="007A5528"/>
    <w:rsid w:val="007A70FF"/>
    <w:rsid w:val="007A76E6"/>
    <w:rsid w:val="007B29D6"/>
    <w:rsid w:val="007B2FAC"/>
    <w:rsid w:val="007B7912"/>
    <w:rsid w:val="007B7AF6"/>
    <w:rsid w:val="007C231F"/>
    <w:rsid w:val="007C505A"/>
    <w:rsid w:val="007D163D"/>
    <w:rsid w:val="007D2EA9"/>
    <w:rsid w:val="007D3A7D"/>
    <w:rsid w:val="007D518D"/>
    <w:rsid w:val="007D5B71"/>
    <w:rsid w:val="007E2515"/>
    <w:rsid w:val="007E54BE"/>
    <w:rsid w:val="007E7EAD"/>
    <w:rsid w:val="007F2730"/>
    <w:rsid w:val="007F4C01"/>
    <w:rsid w:val="007F6E87"/>
    <w:rsid w:val="007F719A"/>
    <w:rsid w:val="007F7516"/>
    <w:rsid w:val="008009E8"/>
    <w:rsid w:val="008102A4"/>
    <w:rsid w:val="00846999"/>
    <w:rsid w:val="00847278"/>
    <w:rsid w:val="00853DB5"/>
    <w:rsid w:val="008545B3"/>
    <w:rsid w:val="00856FCF"/>
    <w:rsid w:val="00862D5C"/>
    <w:rsid w:val="0086499F"/>
    <w:rsid w:val="008760EF"/>
    <w:rsid w:val="00877C32"/>
    <w:rsid w:val="00880568"/>
    <w:rsid w:val="00882A3B"/>
    <w:rsid w:val="008873B3"/>
    <w:rsid w:val="0089119C"/>
    <w:rsid w:val="008A589A"/>
    <w:rsid w:val="008A5A95"/>
    <w:rsid w:val="008A6BA1"/>
    <w:rsid w:val="008B53CE"/>
    <w:rsid w:val="008C03C1"/>
    <w:rsid w:val="008C0A5E"/>
    <w:rsid w:val="008C11FF"/>
    <w:rsid w:val="008C73D3"/>
    <w:rsid w:val="008D6120"/>
    <w:rsid w:val="008D6E76"/>
    <w:rsid w:val="008E1BC8"/>
    <w:rsid w:val="008F09ED"/>
    <w:rsid w:val="008F281A"/>
    <w:rsid w:val="008F580C"/>
    <w:rsid w:val="00904936"/>
    <w:rsid w:val="009068C5"/>
    <w:rsid w:val="00911E02"/>
    <w:rsid w:val="00916388"/>
    <w:rsid w:val="00917E80"/>
    <w:rsid w:val="00920622"/>
    <w:rsid w:val="0092715E"/>
    <w:rsid w:val="00931B1F"/>
    <w:rsid w:val="00934FEB"/>
    <w:rsid w:val="00946895"/>
    <w:rsid w:val="009645B5"/>
    <w:rsid w:val="00973306"/>
    <w:rsid w:val="00982D8A"/>
    <w:rsid w:val="009834F1"/>
    <w:rsid w:val="009857B9"/>
    <w:rsid w:val="0099540D"/>
    <w:rsid w:val="00997362"/>
    <w:rsid w:val="009A15AA"/>
    <w:rsid w:val="009A259A"/>
    <w:rsid w:val="009B39AC"/>
    <w:rsid w:val="009B45C8"/>
    <w:rsid w:val="009C46A2"/>
    <w:rsid w:val="009C5858"/>
    <w:rsid w:val="009D37A3"/>
    <w:rsid w:val="009E4DBF"/>
    <w:rsid w:val="009F46F9"/>
    <w:rsid w:val="009F5F76"/>
    <w:rsid w:val="00A020C4"/>
    <w:rsid w:val="00A07EAD"/>
    <w:rsid w:val="00A10C83"/>
    <w:rsid w:val="00A14769"/>
    <w:rsid w:val="00A14A60"/>
    <w:rsid w:val="00A23131"/>
    <w:rsid w:val="00A23745"/>
    <w:rsid w:val="00A32AA8"/>
    <w:rsid w:val="00A36DF9"/>
    <w:rsid w:val="00A415D2"/>
    <w:rsid w:val="00A52217"/>
    <w:rsid w:val="00A5260A"/>
    <w:rsid w:val="00A57C65"/>
    <w:rsid w:val="00A621F4"/>
    <w:rsid w:val="00A819EA"/>
    <w:rsid w:val="00A84964"/>
    <w:rsid w:val="00A86698"/>
    <w:rsid w:val="00A915AD"/>
    <w:rsid w:val="00AA0892"/>
    <w:rsid w:val="00AA62F3"/>
    <w:rsid w:val="00AB13CC"/>
    <w:rsid w:val="00AB286B"/>
    <w:rsid w:val="00AB5797"/>
    <w:rsid w:val="00AC1B1F"/>
    <w:rsid w:val="00AD2D64"/>
    <w:rsid w:val="00AD3329"/>
    <w:rsid w:val="00AD5F10"/>
    <w:rsid w:val="00AE2687"/>
    <w:rsid w:val="00AE4F27"/>
    <w:rsid w:val="00AE72EE"/>
    <w:rsid w:val="00AE7FB4"/>
    <w:rsid w:val="00AF11B5"/>
    <w:rsid w:val="00AF463C"/>
    <w:rsid w:val="00B0243F"/>
    <w:rsid w:val="00B156B3"/>
    <w:rsid w:val="00B2487C"/>
    <w:rsid w:val="00B34F4C"/>
    <w:rsid w:val="00B41D07"/>
    <w:rsid w:val="00B56AF3"/>
    <w:rsid w:val="00B62165"/>
    <w:rsid w:val="00B64A45"/>
    <w:rsid w:val="00B653C0"/>
    <w:rsid w:val="00B661D4"/>
    <w:rsid w:val="00B66EFD"/>
    <w:rsid w:val="00B700F7"/>
    <w:rsid w:val="00B70D47"/>
    <w:rsid w:val="00B710BD"/>
    <w:rsid w:val="00B8042F"/>
    <w:rsid w:val="00B84AD4"/>
    <w:rsid w:val="00B87657"/>
    <w:rsid w:val="00B92FBE"/>
    <w:rsid w:val="00BB5D9D"/>
    <w:rsid w:val="00BB7661"/>
    <w:rsid w:val="00BC0B5C"/>
    <w:rsid w:val="00BC48A1"/>
    <w:rsid w:val="00BC495F"/>
    <w:rsid w:val="00BC7285"/>
    <w:rsid w:val="00BC791A"/>
    <w:rsid w:val="00BD19D4"/>
    <w:rsid w:val="00BF0186"/>
    <w:rsid w:val="00BF333D"/>
    <w:rsid w:val="00BF3386"/>
    <w:rsid w:val="00BF45F1"/>
    <w:rsid w:val="00BF6DBC"/>
    <w:rsid w:val="00BF7BB8"/>
    <w:rsid w:val="00C070F4"/>
    <w:rsid w:val="00C10373"/>
    <w:rsid w:val="00C1719F"/>
    <w:rsid w:val="00C178F4"/>
    <w:rsid w:val="00C245CD"/>
    <w:rsid w:val="00C26433"/>
    <w:rsid w:val="00C26588"/>
    <w:rsid w:val="00C31E06"/>
    <w:rsid w:val="00C37699"/>
    <w:rsid w:val="00C379B2"/>
    <w:rsid w:val="00C42D5F"/>
    <w:rsid w:val="00C51A82"/>
    <w:rsid w:val="00C533B6"/>
    <w:rsid w:val="00C629CD"/>
    <w:rsid w:val="00C651C0"/>
    <w:rsid w:val="00C70FEE"/>
    <w:rsid w:val="00C71A9B"/>
    <w:rsid w:val="00C74AA3"/>
    <w:rsid w:val="00C92CA2"/>
    <w:rsid w:val="00C96CB0"/>
    <w:rsid w:val="00C96CE5"/>
    <w:rsid w:val="00CA012A"/>
    <w:rsid w:val="00CA5E29"/>
    <w:rsid w:val="00CB0A7E"/>
    <w:rsid w:val="00CB0BA1"/>
    <w:rsid w:val="00CB1165"/>
    <w:rsid w:val="00CB77EC"/>
    <w:rsid w:val="00CC365A"/>
    <w:rsid w:val="00CD3087"/>
    <w:rsid w:val="00CD7145"/>
    <w:rsid w:val="00CD7DCD"/>
    <w:rsid w:val="00CE33C9"/>
    <w:rsid w:val="00CE5EFE"/>
    <w:rsid w:val="00CF2516"/>
    <w:rsid w:val="00CF2B93"/>
    <w:rsid w:val="00CF3C25"/>
    <w:rsid w:val="00D00801"/>
    <w:rsid w:val="00D00BF7"/>
    <w:rsid w:val="00D071C7"/>
    <w:rsid w:val="00D07BF9"/>
    <w:rsid w:val="00D10C07"/>
    <w:rsid w:val="00D13E0B"/>
    <w:rsid w:val="00D15004"/>
    <w:rsid w:val="00D22975"/>
    <w:rsid w:val="00D24531"/>
    <w:rsid w:val="00D34749"/>
    <w:rsid w:val="00D423C1"/>
    <w:rsid w:val="00D423E7"/>
    <w:rsid w:val="00D42DF0"/>
    <w:rsid w:val="00D43E0B"/>
    <w:rsid w:val="00D56EED"/>
    <w:rsid w:val="00D60F45"/>
    <w:rsid w:val="00D63E34"/>
    <w:rsid w:val="00D65B18"/>
    <w:rsid w:val="00D732B3"/>
    <w:rsid w:val="00D7452C"/>
    <w:rsid w:val="00D76B91"/>
    <w:rsid w:val="00D77592"/>
    <w:rsid w:val="00D9150F"/>
    <w:rsid w:val="00DA2B2F"/>
    <w:rsid w:val="00DB23CF"/>
    <w:rsid w:val="00DB6349"/>
    <w:rsid w:val="00DB7452"/>
    <w:rsid w:val="00DC0C42"/>
    <w:rsid w:val="00DC63DF"/>
    <w:rsid w:val="00DC672C"/>
    <w:rsid w:val="00DD1F41"/>
    <w:rsid w:val="00DD3113"/>
    <w:rsid w:val="00DD45F0"/>
    <w:rsid w:val="00DF06DC"/>
    <w:rsid w:val="00DF1EE2"/>
    <w:rsid w:val="00DF6FA5"/>
    <w:rsid w:val="00E04CFE"/>
    <w:rsid w:val="00E1175A"/>
    <w:rsid w:val="00E23263"/>
    <w:rsid w:val="00E24632"/>
    <w:rsid w:val="00E30087"/>
    <w:rsid w:val="00E3044F"/>
    <w:rsid w:val="00E35DD1"/>
    <w:rsid w:val="00E41D42"/>
    <w:rsid w:val="00E50C33"/>
    <w:rsid w:val="00E51319"/>
    <w:rsid w:val="00E61CA5"/>
    <w:rsid w:val="00E63C25"/>
    <w:rsid w:val="00E67761"/>
    <w:rsid w:val="00E679B0"/>
    <w:rsid w:val="00E7379D"/>
    <w:rsid w:val="00E8279D"/>
    <w:rsid w:val="00E93D01"/>
    <w:rsid w:val="00EA14FA"/>
    <w:rsid w:val="00EA5E25"/>
    <w:rsid w:val="00EB01B3"/>
    <w:rsid w:val="00EB69B6"/>
    <w:rsid w:val="00EC4DFC"/>
    <w:rsid w:val="00EC6968"/>
    <w:rsid w:val="00ED4FFD"/>
    <w:rsid w:val="00EE6B5F"/>
    <w:rsid w:val="00EE6E58"/>
    <w:rsid w:val="00EF6D32"/>
    <w:rsid w:val="00F03243"/>
    <w:rsid w:val="00F12258"/>
    <w:rsid w:val="00F145F6"/>
    <w:rsid w:val="00F14AC1"/>
    <w:rsid w:val="00F16AA7"/>
    <w:rsid w:val="00F343BC"/>
    <w:rsid w:val="00F375DC"/>
    <w:rsid w:val="00F379F0"/>
    <w:rsid w:val="00F410AD"/>
    <w:rsid w:val="00F42241"/>
    <w:rsid w:val="00F50C3D"/>
    <w:rsid w:val="00F561FB"/>
    <w:rsid w:val="00F6076B"/>
    <w:rsid w:val="00F71956"/>
    <w:rsid w:val="00F73340"/>
    <w:rsid w:val="00F733C7"/>
    <w:rsid w:val="00F74C8F"/>
    <w:rsid w:val="00F77303"/>
    <w:rsid w:val="00F812E8"/>
    <w:rsid w:val="00F81719"/>
    <w:rsid w:val="00F8586E"/>
    <w:rsid w:val="00F8687F"/>
    <w:rsid w:val="00F86A89"/>
    <w:rsid w:val="00F8763C"/>
    <w:rsid w:val="00F92093"/>
    <w:rsid w:val="00F94471"/>
    <w:rsid w:val="00F947D6"/>
    <w:rsid w:val="00F959AD"/>
    <w:rsid w:val="00FA0BE8"/>
    <w:rsid w:val="00FB0AE1"/>
    <w:rsid w:val="00FB0FCA"/>
    <w:rsid w:val="00FB712A"/>
    <w:rsid w:val="00FD3846"/>
    <w:rsid w:val="00FD603E"/>
    <w:rsid w:val="00FE57A8"/>
    <w:rsid w:val="00FE620A"/>
    <w:rsid w:val="00FE7B11"/>
    <w:rsid w:val="00FF3A3D"/>
    <w:rsid w:val="00FF7C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846"/>
    <w:pPr>
      <w:suppressAutoHyphens/>
      <w:jc w:val="both"/>
    </w:pPr>
    <w:rPr>
      <w:sz w:val="24"/>
      <w:szCs w:val="24"/>
      <w:lang w:eastAsia="ar-SA"/>
    </w:rPr>
  </w:style>
  <w:style w:type="paragraph" w:styleId="1">
    <w:name w:val="heading 1"/>
    <w:basedOn w:val="a"/>
    <w:next w:val="a"/>
    <w:qFormat/>
    <w:rsid w:val="00FD3846"/>
    <w:pPr>
      <w:keepNext/>
      <w:tabs>
        <w:tab w:val="num" w:pos="0"/>
      </w:tabs>
      <w:outlineLvl w:val="0"/>
    </w:pPr>
    <w:rPr>
      <w:sz w:val="28"/>
      <w:szCs w:val="20"/>
    </w:rPr>
  </w:style>
  <w:style w:type="paragraph" w:styleId="2">
    <w:name w:val="heading 2"/>
    <w:basedOn w:val="a"/>
    <w:next w:val="a"/>
    <w:qFormat/>
    <w:rsid w:val="00FD3846"/>
    <w:pPr>
      <w:keepNext/>
      <w:tabs>
        <w:tab w:val="num" w:pos="0"/>
      </w:tabs>
      <w:spacing w:before="240" w:after="60"/>
      <w:outlineLvl w:val="1"/>
    </w:pPr>
    <w:rPr>
      <w:rFonts w:ascii="Arial" w:hAnsi="Arial" w:cs="Arial"/>
      <w:b/>
      <w:i/>
      <w:sz w:val="28"/>
      <w:szCs w:val="20"/>
    </w:rPr>
  </w:style>
  <w:style w:type="paragraph" w:styleId="3">
    <w:name w:val="heading 3"/>
    <w:basedOn w:val="a"/>
    <w:next w:val="a"/>
    <w:qFormat/>
    <w:rsid w:val="00FD3846"/>
    <w:pPr>
      <w:keepNext/>
      <w:tabs>
        <w:tab w:val="num" w:pos="0"/>
      </w:tabs>
      <w:outlineLvl w:val="2"/>
    </w:pPr>
    <w:rPr>
      <w:b/>
      <w:szCs w:val="20"/>
    </w:rPr>
  </w:style>
  <w:style w:type="paragraph" w:styleId="4">
    <w:name w:val="heading 4"/>
    <w:basedOn w:val="a"/>
    <w:next w:val="a"/>
    <w:qFormat/>
    <w:rsid w:val="00FD3846"/>
    <w:pPr>
      <w:keepNext/>
      <w:tabs>
        <w:tab w:val="num" w:pos="0"/>
      </w:tabs>
      <w:jc w:val="center"/>
      <w:outlineLvl w:val="3"/>
    </w:pPr>
    <w:rPr>
      <w:b/>
      <w:szCs w:val="20"/>
    </w:rPr>
  </w:style>
  <w:style w:type="paragraph" w:styleId="5">
    <w:name w:val="heading 5"/>
    <w:basedOn w:val="a"/>
    <w:next w:val="a"/>
    <w:qFormat/>
    <w:rsid w:val="00FD3846"/>
    <w:pPr>
      <w:keepNext/>
      <w:tabs>
        <w:tab w:val="num" w:pos="0"/>
        <w:tab w:val="left" w:pos="3402"/>
        <w:tab w:val="left" w:pos="4253"/>
        <w:tab w:val="left" w:pos="6521"/>
      </w:tabs>
      <w:ind w:right="-1047"/>
      <w:outlineLvl w:val="4"/>
    </w:pPr>
    <w:rPr>
      <w:b/>
      <w:sz w:val="28"/>
      <w:szCs w:val="20"/>
    </w:rPr>
  </w:style>
  <w:style w:type="paragraph" w:styleId="6">
    <w:name w:val="heading 6"/>
    <w:basedOn w:val="a"/>
    <w:next w:val="a"/>
    <w:qFormat/>
    <w:rsid w:val="00FD3846"/>
    <w:pPr>
      <w:keepNext/>
      <w:tabs>
        <w:tab w:val="num" w:pos="0"/>
        <w:tab w:val="left" w:pos="3402"/>
        <w:tab w:val="left" w:pos="4253"/>
        <w:tab w:val="left" w:pos="6521"/>
      </w:tabs>
      <w:ind w:right="-1047"/>
      <w:outlineLvl w:val="5"/>
    </w:pPr>
    <w:rPr>
      <w:b/>
      <w:sz w:val="28"/>
      <w:szCs w:val="20"/>
    </w:rPr>
  </w:style>
  <w:style w:type="paragraph" w:styleId="7">
    <w:name w:val="heading 7"/>
    <w:basedOn w:val="a"/>
    <w:next w:val="a"/>
    <w:qFormat/>
    <w:rsid w:val="00FD3846"/>
    <w:pPr>
      <w:keepNext/>
      <w:tabs>
        <w:tab w:val="num" w:pos="0"/>
        <w:tab w:val="left" w:pos="3402"/>
        <w:tab w:val="left" w:pos="4253"/>
        <w:tab w:val="left" w:pos="6521"/>
      </w:tabs>
      <w:ind w:right="-1047"/>
      <w:outlineLvl w:val="6"/>
    </w:pPr>
    <w:rPr>
      <w:sz w:val="28"/>
      <w:szCs w:val="20"/>
    </w:rPr>
  </w:style>
  <w:style w:type="paragraph" w:styleId="8">
    <w:name w:val="heading 8"/>
    <w:basedOn w:val="a"/>
    <w:next w:val="a"/>
    <w:qFormat/>
    <w:rsid w:val="00FD3846"/>
    <w:pPr>
      <w:keepNext/>
      <w:tabs>
        <w:tab w:val="num" w:pos="0"/>
      </w:tabs>
      <w:outlineLvl w:val="7"/>
    </w:pPr>
    <w:rPr>
      <w:szCs w:val="20"/>
    </w:rPr>
  </w:style>
  <w:style w:type="paragraph" w:styleId="9">
    <w:name w:val="heading 9"/>
    <w:basedOn w:val="a"/>
    <w:next w:val="a"/>
    <w:qFormat/>
    <w:rsid w:val="00FD3846"/>
    <w:pPr>
      <w:keepNext/>
      <w:tabs>
        <w:tab w:val="num" w:pos="0"/>
      </w:tabs>
      <w:outlineLvl w:val="8"/>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sid w:val="00FD3846"/>
    <w:rPr>
      <w:rFonts w:ascii="Arial" w:hAnsi="Arial" w:cs="Arial"/>
    </w:rPr>
  </w:style>
  <w:style w:type="character" w:customStyle="1" w:styleId="WW8Num3z0">
    <w:name w:val="WW8Num3z0"/>
    <w:rsid w:val="00FD3846"/>
    <w:rPr>
      <w:rFonts w:ascii="Symbol" w:hAnsi="Symbol" w:cs="Symbol"/>
    </w:rPr>
  </w:style>
  <w:style w:type="character" w:customStyle="1" w:styleId="WW8Num6z0">
    <w:name w:val="WW8Num6z0"/>
    <w:rsid w:val="00FD3846"/>
    <w:rPr>
      <w:rFonts w:ascii="Wingdings" w:hAnsi="Wingdings" w:cs="Wingdings"/>
    </w:rPr>
  </w:style>
  <w:style w:type="character" w:customStyle="1" w:styleId="WW8Num9z1">
    <w:name w:val="WW8Num9z1"/>
    <w:rsid w:val="00FD3846"/>
    <w:rPr>
      <w:rFonts w:ascii="Courier New" w:hAnsi="Courier New" w:cs="Courier New"/>
    </w:rPr>
  </w:style>
  <w:style w:type="character" w:customStyle="1" w:styleId="20">
    <w:name w:val="Основной шрифт абзаца2"/>
    <w:rsid w:val="00FD3846"/>
  </w:style>
  <w:style w:type="character" w:customStyle="1" w:styleId="Absatz-Standardschriftart">
    <w:name w:val="Absatz-Standardschriftart"/>
    <w:rsid w:val="00FD3846"/>
  </w:style>
  <w:style w:type="character" w:customStyle="1" w:styleId="WW-Absatz-Standardschriftart">
    <w:name w:val="WW-Absatz-Standardschriftart"/>
    <w:rsid w:val="00FD3846"/>
  </w:style>
  <w:style w:type="character" w:customStyle="1" w:styleId="WW-Absatz-Standardschriftart1">
    <w:name w:val="WW-Absatz-Standardschriftart1"/>
    <w:rsid w:val="00FD3846"/>
  </w:style>
  <w:style w:type="character" w:customStyle="1" w:styleId="WW-Absatz-Standardschriftart11">
    <w:name w:val="WW-Absatz-Standardschriftart11"/>
    <w:rsid w:val="00FD3846"/>
  </w:style>
  <w:style w:type="character" w:customStyle="1" w:styleId="WW-Absatz-Standardschriftart111">
    <w:name w:val="WW-Absatz-Standardschriftart111"/>
    <w:rsid w:val="00FD3846"/>
  </w:style>
  <w:style w:type="character" w:customStyle="1" w:styleId="WW-Absatz-Standardschriftart1111">
    <w:name w:val="WW-Absatz-Standardschriftart1111"/>
    <w:rsid w:val="00FD3846"/>
  </w:style>
  <w:style w:type="character" w:customStyle="1" w:styleId="WW-Absatz-Standardschriftart11111">
    <w:name w:val="WW-Absatz-Standardschriftart11111"/>
    <w:rsid w:val="00FD3846"/>
  </w:style>
  <w:style w:type="character" w:customStyle="1" w:styleId="WW-Absatz-Standardschriftart111111">
    <w:name w:val="WW-Absatz-Standardschriftart111111"/>
    <w:rsid w:val="00FD3846"/>
  </w:style>
  <w:style w:type="character" w:customStyle="1" w:styleId="WW-Absatz-Standardschriftart1111111">
    <w:name w:val="WW-Absatz-Standardschriftart1111111"/>
    <w:rsid w:val="00FD3846"/>
  </w:style>
  <w:style w:type="character" w:customStyle="1" w:styleId="WW8Num1z1">
    <w:name w:val="WW8Num1z1"/>
    <w:rsid w:val="00FD3846"/>
    <w:rPr>
      <w:rFonts w:ascii="Wingdings" w:hAnsi="Wingdings" w:cs="Wingdings"/>
    </w:rPr>
  </w:style>
  <w:style w:type="character" w:customStyle="1" w:styleId="WW8Num2z1">
    <w:name w:val="WW8Num2z1"/>
    <w:rsid w:val="00FD3846"/>
    <w:rPr>
      <w:rFonts w:ascii="Times New Roman" w:eastAsia="Times New Roman" w:hAnsi="Times New Roman" w:cs="Times New Roman"/>
    </w:rPr>
  </w:style>
  <w:style w:type="character" w:customStyle="1" w:styleId="WW8Num3z1">
    <w:name w:val="WW8Num3z1"/>
    <w:rsid w:val="00FD3846"/>
    <w:rPr>
      <w:rFonts w:ascii="Courier New" w:hAnsi="Courier New" w:cs="Courier New"/>
    </w:rPr>
  </w:style>
  <w:style w:type="character" w:customStyle="1" w:styleId="WW8Num3z2">
    <w:name w:val="WW8Num3z2"/>
    <w:rsid w:val="00FD3846"/>
    <w:rPr>
      <w:rFonts w:ascii="Wingdings" w:hAnsi="Wingdings" w:cs="Wingdings"/>
    </w:rPr>
  </w:style>
  <w:style w:type="character" w:customStyle="1" w:styleId="WW8Num3z3">
    <w:name w:val="WW8Num3z3"/>
    <w:rsid w:val="00FD3846"/>
    <w:rPr>
      <w:rFonts w:ascii="Symbol" w:hAnsi="Symbol" w:cs="Symbol"/>
    </w:rPr>
  </w:style>
  <w:style w:type="character" w:customStyle="1" w:styleId="WW8Num4z0">
    <w:name w:val="WW8Num4z0"/>
    <w:rsid w:val="00FD3846"/>
    <w:rPr>
      <w:rFonts w:ascii="Wingdings" w:hAnsi="Wingdings" w:cs="Wingdings"/>
    </w:rPr>
  </w:style>
  <w:style w:type="character" w:customStyle="1" w:styleId="WW8Num4z1">
    <w:name w:val="WW8Num4z1"/>
    <w:rsid w:val="00FD3846"/>
    <w:rPr>
      <w:rFonts w:ascii="Courier New" w:hAnsi="Courier New" w:cs="Courier New"/>
    </w:rPr>
  </w:style>
  <w:style w:type="character" w:customStyle="1" w:styleId="WW8Num4z3">
    <w:name w:val="WW8Num4z3"/>
    <w:rsid w:val="00FD3846"/>
    <w:rPr>
      <w:rFonts w:ascii="Symbol" w:hAnsi="Symbol" w:cs="Symbol"/>
    </w:rPr>
  </w:style>
  <w:style w:type="character" w:customStyle="1" w:styleId="WW8Num5z1">
    <w:name w:val="WW8Num5z1"/>
    <w:rsid w:val="00FD3846"/>
    <w:rPr>
      <w:rFonts w:ascii="Courier New" w:hAnsi="Courier New" w:cs="Courier New"/>
    </w:rPr>
  </w:style>
  <w:style w:type="character" w:customStyle="1" w:styleId="WW8Num5z2">
    <w:name w:val="WW8Num5z2"/>
    <w:rsid w:val="00FD3846"/>
    <w:rPr>
      <w:rFonts w:ascii="Wingdings" w:hAnsi="Wingdings" w:cs="Wingdings"/>
    </w:rPr>
  </w:style>
  <w:style w:type="character" w:customStyle="1" w:styleId="WW8Num5z3">
    <w:name w:val="WW8Num5z3"/>
    <w:rsid w:val="00FD3846"/>
    <w:rPr>
      <w:rFonts w:ascii="Symbol" w:hAnsi="Symbol" w:cs="Symbol"/>
    </w:rPr>
  </w:style>
  <w:style w:type="character" w:customStyle="1" w:styleId="WW8Num7z2">
    <w:name w:val="WW8Num7z2"/>
    <w:rsid w:val="00FD3846"/>
    <w:rPr>
      <w:rFonts w:ascii="Wingdings" w:hAnsi="Wingdings" w:cs="Wingdings"/>
    </w:rPr>
  </w:style>
  <w:style w:type="character" w:customStyle="1" w:styleId="WW8Num7z3">
    <w:name w:val="WW8Num7z3"/>
    <w:rsid w:val="00FD3846"/>
    <w:rPr>
      <w:rFonts w:ascii="Symbol" w:hAnsi="Symbol" w:cs="Symbol"/>
    </w:rPr>
  </w:style>
  <w:style w:type="character" w:customStyle="1" w:styleId="WW8Num7z4">
    <w:name w:val="WW8Num7z4"/>
    <w:rsid w:val="00FD3846"/>
    <w:rPr>
      <w:rFonts w:ascii="Courier New" w:hAnsi="Courier New" w:cs="Courier New"/>
    </w:rPr>
  </w:style>
  <w:style w:type="character" w:customStyle="1" w:styleId="WW8Num9z2">
    <w:name w:val="WW8Num9z2"/>
    <w:rsid w:val="00FD3846"/>
    <w:rPr>
      <w:rFonts w:ascii="Wingdings" w:hAnsi="Wingdings" w:cs="Wingdings"/>
    </w:rPr>
  </w:style>
  <w:style w:type="character" w:customStyle="1" w:styleId="WW8Num9z3">
    <w:name w:val="WW8Num9z3"/>
    <w:rsid w:val="00FD3846"/>
    <w:rPr>
      <w:rFonts w:ascii="Symbol" w:hAnsi="Symbol" w:cs="Symbol"/>
    </w:rPr>
  </w:style>
  <w:style w:type="character" w:customStyle="1" w:styleId="WW8Num10z2">
    <w:name w:val="WW8Num10z2"/>
    <w:rsid w:val="00FD3846"/>
    <w:rPr>
      <w:rFonts w:ascii="Wingdings" w:hAnsi="Wingdings" w:cs="Wingdings"/>
    </w:rPr>
  </w:style>
  <w:style w:type="character" w:customStyle="1" w:styleId="WW8Num10z3">
    <w:name w:val="WW8Num10z3"/>
    <w:rsid w:val="00FD3846"/>
    <w:rPr>
      <w:rFonts w:ascii="Symbol" w:hAnsi="Symbol" w:cs="Symbol"/>
    </w:rPr>
  </w:style>
  <w:style w:type="character" w:customStyle="1" w:styleId="WW8Num10z4">
    <w:name w:val="WW8Num10z4"/>
    <w:rsid w:val="00FD3846"/>
    <w:rPr>
      <w:rFonts w:ascii="Courier New" w:hAnsi="Courier New" w:cs="Courier New"/>
    </w:rPr>
  </w:style>
  <w:style w:type="character" w:customStyle="1" w:styleId="WW8Num11z1">
    <w:name w:val="WW8Num11z1"/>
    <w:rsid w:val="00FD3846"/>
    <w:rPr>
      <w:rFonts w:ascii="Courier New" w:hAnsi="Courier New" w:cs="Courier New"/>
    </w:rPr>
  </w:style>
  <w:style w:type="character" w:customStyle="1" w:styleId="WW8Num11z2">
    <w:name w:val="WW8Num11z2"/>
    <w:rsid w:val="00FD3846"/>
    <w:rPr>
      <w:rFonts w:ascii="Wingdings" w:hAnsi="Wingdings" w:cs="Wingdings"/>
    </w:rPr>
  </w:style>
  <w:style w:type="character" w:customStyle="1" w:styleId="WW8Num11z3">
    <w:name w:val="WW8Num11z3"/>
    <w:rsid w:val="00FD3846"/>
    <w:rPr>
      <w:rFonts w:ascii="Symbol" w:hAnsi="Symbol" w:cs="Symbol"/>
    </w:rPr>
  </w:style>
  <w:style w:type="character" w:customStyle="1" w:styleId="WW8Num14z2">
    <w:name w:val="WW8Num14z2"/>
    <w:rsid w:val="00FD3846"/>
    <w:rPr>
      <w:rFonts w:ascii="Wingdings" w:hAnsi="Wingdings" w:cs="Wingdings"/>
    </w:rPr>
  </w:style>
  <w:style w:type="character" w:customStyle="1" w:styleId="WW8Num14z3">
    <w:name w:val="WW8Num14z3"/>
    <w:rsid w:val="00FD3846"/>
    <w:rPr>
      <w:rFonts w:ascii="Symbol" w:hAnsi="Symbol" w:cs="Symbol"/>
    </w:rPr>
  </w:style>
  <w:style w:type="character" w:customStyle="1" w:styleId="WW8Num14z4">
    <w:name w:val="WW8Num14z4"/>
    <w:rsid w:val="00FD3846"/>
    <w:rPr>
      <w:rFonts w:ascii="Courier New" w:hAnsi="Courier New" w:cs="Courier New"/>
    </w:rPr>
  </w:style>
  <w:style w:type="character" w:customStyle="1" w:styleId="WW8Num15z0">
    <w:name w:val="WW8Num15z0"/>
    <w:rsid w:val="00FD3846"/>
    <w:rPr>
      <w:rFonts w:ascii="Wingdings" w:hAnsi="Wingdings" w:cs="Wingdings"/>
    </w:rPr>
  </w:style>
  <w:style w:type="character" w:customStyle="1" w:styleId="WW8Num15z1">
    <w:name w:val="WW8Num15z1"/>
    <w:rsid w:val="00FD3846"/>
    <w:rPr>
      <w:rFonts w:ascii="Courier New" w:hAnsi="Courier New" w:cs="Courier New"/>
    </w:rPr>
  </w:style>
  <w:style w:type="character" w:customStyle="1" w:styleId="WW8Num15z3">
    <w:name w:val="WW8Num15z3"/>
    <w:rsid w:val="00FD3846"/>
    <w:rPr>
      <w:rFonts w:ascii="Symbol" w:hAnsi="Symbol" w:cs="Symbol"/>
    </w:rPr>
  </w:style>
  <w:style w:type="character" w:customStyle="1" w:styleId="WW8Num16z0">
    <w:name w:val="WW8Num16z0"/>
    <w:rsid w:val="00FD3846"/>
    <w:rPr>
      <w:rFonts w:ascii="Times New Roman" w:eastAsia="Times New Roman" w:hAnsi="Times New Roman" w:cs="Times New Roman"/>
    </w:rPr>
  </w:style>
  <w:style w:type="character" w:customStyle="1" w:styleId="WW8Num16z1">
    <w:name w:val="WW8Num16z1"/>
    <w:rsid w:val="00FD3846"/>
    <w:rPr>
      <w:rFonts w:ascii="Courier New" w:hAnsi="Courier New" w:cs="Courier New"/>
    </w:rPr>
  </w:style>
  <w:style w:type="character" w:customStyle="1" w:styleId="WW8Num16z2">
    <w:name w:val="WW8Num16z2"/>
    <w:rsid w:val="00FD3846"/>
    <w:rPr>
      <w:rFonts w:ascii="Wingdings" w:hAnsi="Wingdings" w:cs="Wingdings"/>
    </w:rPr>
  </w:style>
  <w:style w:type="character" w:customStyle="1" w:styleId="WW8Num16z3">
    <w:name w:val="WW8Num16z3"/>
    <w:rsid w:val="00FD3846"/>
    <w:rPr>
      <w:rFonts w:ascii="Symbol" w:hAnsi="Symbol" w:cs="Symbol"/>
    </w:rPr>
  </w:style>
  <w:style w:type="character" w:customStyle="1" w:styleId="WW8Num18z0">
    <w:name w:val="WW8Num18z0"/>
    <w:rsid w:val="00FD3846"/>
    <w:rPr>
      <w:rFonts w:ascii="Wingdings" w:hAnsi="Wingdings" w:cs="Wingdings"/>
    </w:rPr>
  </w:style>
  <w:style w:type="character" w:customStyle="1" w:styleId="WW8Num18z1">
    <w:name w:val="WW8Num18z1"/>
    <w:rsid w:val="00FD3846"/>
    <w:rPr>
      <w:rFonts w:ascii="Courier New" w:hAnsi="Courier New" w:cs="Courier New"/>
    </w:rPr>
  </w:style>
  <w:style w:type="character" w:customStyle="1" w:styleId="WW8Num18z3">
    <w:name w:val="WW8Num18z3"/>
    <w:rsid w:val="00FD3846"/>
    <w:rPr>
      <w:rFonts w:ascii="Symbol" w:hAnsi="Symbol" w:cs="Symbol"/>
    </w:rPr>
  </w:style>
  <w:style w:type="character" w:customStyle="1" w:styleId="WW8Num19z0">
    <w:name w:val="WW8Num19z0"/>
    <w:rsid w:val="00FD3846"/>
    <w:rPr>
      <w:rFonts w:ascii="Wingdings" w:hAnsi="Wingdings" w:cs="Wingdings"/>
    </w:rPr>
  </w:style>
  <w:style w:type="character" w:customStyle="1" w:styleId="WW8Num19z1">
    <w:name w:val="WW8Num19z1"/>
    <w:rsid w:val="00FD3846"/>
    <w:rPr>
      <w:rFonts w:ascii="Courier New" w:hAnsi="Courier New" w:cs="Courier New"/>
    </w:rPr>
  </w:style>
  <w:style w:type="character" w:customStyle="1" w:styleId="WW8Num19z3">
    <w:name w:val="WW8Num19z3"/>
    <w:rsid w:val="00FD3846"/>
    <w:rPr>
      <w:rFonts w:ascii="Symbol" w:hAnsi="Symbol" w:cs="Symbol"/>
    </w:rPr>
  </w:style>
  <w:style w:type="character" w:customStyle="1" w:styleId="WW8Num20z0">
    <w:name w:val="WW8Num20z0"/>
    <w:rsid w:val="00FD3846"/>
    <w:rPr>
      <w:rFonts w:ascii="Wingdings" w:hAnsi="Wingdings" w:cs="Wingdings"/>
    </w:rPr>
  </w:style>
  <w:style w:type="character" w:customStyle="1" w:styleId="WW8Num20z1">
    <w:name w:val="WW8Num20z1"/>
    <w:rsid w:val="00FD3846"/>
    <w:rPr>
      <w:rFonts w:ascii="Courier New" w:hAnsi="Courier New" w:cs="Courier New"/>
    </w:rPr>
  </w:style>
  <w:style w:type="character" w:customStyle="1" w:styleId="WW8Num20z3">
    <w:name w:val="WW8Num20z3"/>
    <w:rsid w:val="00FD3846"/>
    <w:rPr>
      <w:rFonts w:ascii="Symbol" w:hAnsi="Symbol" w:cs="Symbol"/>
    </w:rPr>
  </w:style>
  <w:style w:type="character" w:customStyle="1" w:styleId="WW8Num22z0">
    <w:name w:val="WW8Num22z0"/>
    <w:rsid w:val="00FD3846"/>
    <w:rPr>
      <w:rFonts w:ascii="Wingdings" w:hAnsi="Wingdings" w:cs="Wingdings"/>
    </w:rPr>
  </w:style>
  <w:style w:type="character" w:customStyle="1" w:styleId="WW8Num22z1">
    <w:name w:val="WW8Num22z1"/>
    <w:rsid w:val="00FD3846"/>
    <w:rPr>
      <w:rFonts w:ascii="Courier New" w:hAnsi="Courier New" w:cs="Courier New"/>
    </w:rPr>
  </w:style>
  <w:style w:type="character" w:customStyle="1" w:styleId="WW8Num22z3">
    <w:name w:val="WW8Num22z3"/>
    <w:rsid w:val="00FD3846"/>
    <w:rPr>
      <w:rFonts w:ascii="Symbol" w:hAnsi="Symbol" w:cs="Symbol"/>
    </w:rPr>
  </w:style>
  <w:style w:type="character" w:customStyle="1" w:styleId="WW8Num29z0">
    <w:name w:val="WW8Num29z0"/>
    <w:rsid w:val="00FD3846"/>
    <w:rPr>
      <w:rFonts w:ascii="Wingdings" w:hAnsi="Wingdings" w:cs="Wingdings"/>
    </w:rPr>
  </w:style>
  <w:style w:type="character" w:customStyle="1" w:styleId="WW8Num29z1">
    <w:name w:val="WW8Num29z1"/>
    <w:rsid w:val="00FD3846"/>
    <w:rPr>
      <w:rFonts w:ascii="Courier New" w:hAnsi="Courier New" w:cs="Courier New"/>
    </w:rPr>
  </w:style>
  <w:style w:type="character" w:customStyle="1" w:styleId="WW8Num29z3">
    <w:name w:val="WW8Num29z3"/>
    <w:rsid w:val="00FD3846"/>
    <w:rPr>
      <w:rFonts w:ascii="Symbol" w:hAnsi="Symbol" w:cs="Symbol"/>
    </w:rPr>
  </w:style>
  <w:style w:type="character" w:customStyle="1" w:styleId="10">
    <w:name w:val="Основной шрифт абзаца1"/>
    <w:rsid w:val="00FD3846"/>
  </w:style>
  <w:style w:type="character" w:styleId="a3">
    <w:name w:val="page number"/>
    <w:basedOn w:val="10"/>
    <w:rsid w:val="00FD3846"/>
  </w:style>
  <w:style w:type="character" w:customStyle="1" w:styleId="a4">
    <w:name w:val="Знак Знак"/>
    <w:rsid w:val="00FD3846"/>
    <w:rPr>
      <w:b/>
      <w:sz w:val="28"/>
      <w:lang w:val="ru-RU" w:eastAsia="ar-SA" w:bidi="ar-SA"/>
    </w:rPr>
  </w:style>
  <w:style w:type="character" w:customStyle="1" w:styleId="a5">
    <w:name w:val="Основной текст ГД Знак Знак Знак Знак"/>
    <w:rsid w:val="00FD3846"/>
    <w:rPr>
      <w:sz w:val="24"/>
      <w:szCs w:val="24"/>
      <w:lang w:val="ru-RU" w:eastAsia="ar-SA" w:bidi="ar-SA"/>
    </w:rPr>
  </w:style>
  <w:style w:type="character" w:customStyle="1" w:styleId="a6">
    <w:name w:val="Знак Знак"/>
    <w:rsid w:val="00FD3846"/>
    <w:rPr>
      <w:b/>
      <w:sz w:val="28"/>
      <w:lang w:val="ru-RU" w:eastAsia="ar-SA" w:bidi="ar-SA"/>
    </w:rPr>
  </w:style>
  <w:style w:type="character" w:customStyle="1" w:styleId="a7">
    <w:name w:val="Верхний колонтитул Знак"/>
    <w:uiPriority w:val="99"/>
    <w:rsid w:val="00FD3846"/>
  </w:style>
  <w:style w:type="character" w:customStyle="1" w:styleId="a8">
    <w:name w:val="Без интервала Знак"/>
    <w:rsid w:val="00FD3846"/>
    <w:rPr>
      <w:rFonts w:ascii="Calibri" w:eastAsia="Calibri" w:hAnsi="Calibri" w:cs="Calibri"/>
      <w:sz w:val="22"/>
      <w:szCs w:val="22"/>
      <w:lang w:val="ru-RU" w:eastAsia="ar-SA" w:bidi="ar-SA"/>
    </w:rPr>
  </w:style>
  <w:style w:type="character" w:customStyle="1" w:styleId="30">
    <w:name w:val="Основной текст с отступом 3 Знак"/>
    <w:rsid w:val="00FD3846"/>
    <w:rPr>
      <w:sz w:val="16"/>
      <w:szCs w:val="16"/>
    </w:rPr>
  </w:style>
  <w:style w:type="character" w:customStyle="1" w:styleId="A10">
    <w:name w:val="A1"/>
    <w:uiPriority w:val="99"/>
    <w:rsid w:val="00FD3846"/>
    <w:rPr>
      <w:color w:val="000000"/>
      <w:sz w:val="22"/>
      <w:szCs w:val="22"/>
    </w:rPr>
  </w:style>
  <w:style w:type="character" w:customStyle="1" w:styleId="11">
    <w:name w:val="Знак примечания1"/>
    <w:rsid w:val="00FD3846"/>
    <w:rPr>
      <w:sz w:val="16"/>
      <w:szCs w:val="16"/>
    </w:rPr>
  </w:style>
  <w:style w:type="character" w:customStyle="1" w:styleId="a9">
    <w:name w:val="Текст примечания Знак"/>
    <w:link w:val="aa"/>
    <w:rsid w:val="00FD3846"/>
  </w:style>
  <w:style w:type="character" w:customStyle="1" w:styleId="31">
    <w:name w:val="Основной шрифт абзаца3"/>
    <w:rsid w:val="00FD3846"/>
  </w:style>
  <w:style w:type="character" w:styleId="ab">
    <w:name w:val="Hyperlink"/>
    <w:rsid w:val="00FD3846"/>
    <w:rPr>
      <w:color w:val="000080"/>
      <w:u w:val="single"/>
    </w:rPr>
  </w:style>
  <w:style w:type="character" w:styleId="ac">
    <w:name w:val="Strong"/>
    <w:qFormat/>
    <w:rsid w:val="00FD3846"/>
    <w:rPr>
      <w:b/>
      <w:bCs/>
    </w:rPr>
  </w:style>
  <w:style w:type="character" w:styleId="ad">
    <w:name w:val="Emphasis"/>
    <w:qFormat/>
    <w:rsid w:val="00FD3846"/>
    <w:rPr>
      <w:i/>
      <w:iCs/>
    </w:rPr>
  </w:style>
  <w:style w:type="character" w:customStyle="1" w:styleId="WW8Num1z0">
    <w:name w:val="WW8Num1z0"/>
    <w:rsid w:val="00FD3846"/>
    <w:rPr>
      <w:rFonts w:ascii="Times New Roman" w:eastAsia="Calibri" w:hAnsi="Times New Roman" w:cs="Times New Roman"/>
    </w:rPr>
  </w:style>
  <w:style w:type="character" w:customStyle="1" w:styleId="WW8Num5z0">
    <w:name w:val="WW8Num5z0"/>
    <w:rsid w:val="00FD3846"/>
    <w:rPr>
      <w:rFonts w:ascii="Times New Roman" w:hAnsi="Times New Roman" w:cs="Times New Roman"/>
    </w:rPr>
  </w:style>
  <w:style w:type="character" w:customStyle="1" w:styleId="ae">
    <w:name w:val="Текст выноски Знак"/>
    <w:rsid w:val="00FD3846"/>
    <w:rPr>
      <w:rFonts w:ascii="Tahoma" w:hAnsi="Tahoma" w:cs="Tahoma"/>
      <w:sz w:val="16"/>
      <w:szCs w:val="16"/>
    </w:rPr>
  </w:style>
  <w:style w:type="character" w:customStyle="1" w:styleId="af">
    <w:name w:val="Тема примечания Знак"/>
    <w:rsid w:val="00FD3846"/>
    <w:rPr>
      <w:rFonts w:ascii="Calibri" w:eastAsia="SimSun" w:hAnsi="Calibri" w:cs="Calibri"/>
      <w:b/>
      <w:bCs/>
      <w:kern w:val="1"/>
    </w:rPr>
  </w:style>
  <w:style w:type="character" w:customStyle="1" w:styleId="af0">
    <w:name w:val="Нижний колонтитул Знак"/>
    <w:rsid w:val="00FD3846"/>
  </w:style>
  <w:style w:type="paragraph" w:customStyle="1" w:styleId="af1">
    <w:name w:val="Заголовок"/>
    <w:basedOn w:val="a"/>
    <w:next w:val="af2"/>
    <w:rsid w:val="00FD3846"/>
    <w:pPr>
      <w:keepNext/>
      <w:spacing w:before="240" w:after="120"/>
    </w:pPr>
    <w:rPr>
      <w:rFonts w:ascii="Arial" w:eastAsia="MS Mincho" w:hAnsi="Arial" w:cs="Tahoma"/>
      <w:sz w:val="28"/>
      <w:szCs w:val="28"/>
    </w:rPr>
  </w:style>
  <w:style w:type="paragraph" w:styleId="af2">
    <w:name w:val="Body Text"/>
    <w:basedOn w:val="a"/>
    <w:rsid w:val="00FD3846"/>
    <w:pPr>
      <w:jc w:val="center"/>
    </w:pPr>
    <w:rPr>
      <w:b/>
      <w:sz w:val="28"/>
      <w:szCs w:val="20"/>
    </w:rPr>
  </w:style>
  <w:style w:type="paragraph" w:styleId="af3">
    <w:name w:val="List"/>
    <w:basedOn w:val="af2"/>
    <w:rsid w:val="00FD3846"/>
    <w:rPr>
      <w:rFonts w:ascii="Arial" w:hAnsi="Arial" w:cs="Tahoma"/>
    </w:rPr>
  </w:style>
  <w:style w:type="paragraph" w:customStyle="1" w:styleId="21">
    <w:name w:val="Название2"/>
    <w:basedOn w:val="a"/>
    <w:rsid w:val="00FD3846"/>
    <w:pPr>
      <w:suppressLineNumbers/>
      <w:spacing w:before="120" w:after="120"/>
    </w:pPr>
    <w:rPr>
      <w:rFonts w:cs="Mangal"/>
      <w:i/>
      <w:iCs/>
    </w:rPr>
  </w:style>
  <w:style w:type="paragraph" w:customStyle="1" w:styleId="22">
    <w:name w:val="Указатель2"/>
    <w:basedOn w:val="a"/>
    <w:rsid w:val="00FD3846"/>
    <w:pPr>
      <w:suppressLineNumbers/>
    </w:pPr>
    <w:rPr>
      <w:rFonts w:cs="Mangal"/>
    </w:rPr>
  </w:style>
  <w:style w:type="paragraph" w:customStyle="1" w:styleId="12">
    <w:name w:val="Название1"/>
    <w:basedOn w:val="a"/>
    <w:rsid w:val="00FD3846"/>
    <w:pPr>
      <w:suppressLineNumbers/>
      <w:spacing w:before="120" w:after="120"/>
    </w:pPr>
    <w:rPr>
      <w:rFonts w:ascii="Arial" w:hAnsi="Arial" w:cs="Tahoma"/>
      <w:i/>
      <w:iCs/>
      <w:sz w:val="20"/>
    </w:rPr>
  </w:style>
  <w:style w:type="paragraph" w:customStyle="1" w:styleId="13">
    <w:name w:val="Указатель1"/>
    <w:basedOn w:val="a"/>
    <w:rsid w:val="00FD3846"/>
    <w:pPr>
      <w:suppressLineNumbers/>
    </w:pPr>
    <w:rPr>
      <w:rFonts w:ascii="Arial" w:hAnsi="Arial" w:cs="Tahoma"/>
    </w:rPr>
  </w:style>
  <w:style w:type="paragraph" w:customStyle="1" w:styleId="210">
    <w:name w:val="Основной текст 21"/>
    <w:basedOn w:val="a"/>
    <w:rsid w:val="00FD3846"/>
    <w:pPr>
      <w:spacing w:after="120" w:line="480" w:lineRule="auto"/>
    </w:pPr>
    <w:rPr>
      <w:szCs w:val="20"/>
    </w:rPr>
  </w:style>
  <w:style w:type="paragraph" w:customStyle="1" w:styleId="310">
    <w:name w:val="Основной текст с отступом 31"/>
    <w:basedOn w:val="a"/>
    <w:rsid w:val="00FD3846"/>
    <w:pPr>
      <w:spacing w:after="120"/>
      <w:ind w:left="283"/>
    </w:pPr>
    <w:rPr>
      <w:sz w:val="16"/>
      <w:szCs w:val="20"/>
    </w:rPr>
  </w:style>
  <w:style w:type="paragraph" w:customStyle="1" w:styleId="211">
    <w:name w:val="Основной текст с отступом 21"/>
    <w:basedOn w:val="a"/>
    <w:rsid w:val="00FD3846"/>
    <w:pPr>
      <w:spacing w:after="120" w:line="480" w:lineRule="auto"/>
      <w:ind w:left="283"/>
    </w:pPr>
    <w:rPr>
      <w:szCs w:val="20"/>
    </w:rPr>
  </w:style>
  <w:style w:type="paragraph" w:styleId="af4">
    <w:name w:val="Body Text Indent"/>
    <w:basedOn w:val="a"/>
    <w:rsid w:val="00FD3846"/>
    <w:pPr>
      <w:spacing w:after="120"/>
      <w:ind w:left="283"/>
    </w:pPr>
    <w:rPr>
      <w:szCs w:val="20"/>
    </w:rPr>
  </w:style>
  <w:style w:type="paragraph" w:styleId="af5">
    <w:name w:val="Title"/>
    <w:basedOn w:val="a"/>
    <w:next w:val="af6"/>
    <w:qFormat/>
    <w:rsid w:val="00FD3846"/>
    <w:pPr>
      <w:jc w:val="center"/>
    </w:pPr>
    <w:rPr>
      <w:sz w:val="28"/>
      <w:szCs w:val="20"/>
    </w:rPr>
  </w:style>
  <w:style w:type="paragraph" w:styleId="af6">
    <w:name w:val="Subtitle"/>
    <w:basedOn w:val="a"/>
    <w:next w:val="af2"/>
    <w:qFormat/>
    <w:rsid w:val="00FD3846"/>
    <w:pPr>
      <w:jc w:val="center"/>
    </w:pPr>
    <w:rPr>
      <w:b/>
      <w:sz w:val="28"/>
      <w:szCs w:val="20"/>
    </w:rPr>
  </w:style>
  <w:style w:type="paragraph" w:customStyle="1" w:styleId="14">
    <w:name w:val="Цитата1"/>
    <w:basedOn w:val="a"/>
    <w:rsid w:val="00FD3846"/>
    <w:pPr>
      <w:tabs>
        <w:tab w:val="left" w:pos="2552"/>
        <w:tab w:val="left" w:pos="3402"/>
        <w:tab w:val="left" w:pos="4678"/>
      </w:tabs>
      <w:ind w:left="4678" w:right="30" w:hanging="4678"/>
    </w:pPr>
    <w:rPr>
      <w:sz w:val="28"/>
      <w:szCs w:val="20"/>
    </w:rPr>
  </w:style>
  <w:style w:type="paragraph" w:customStyle="1" w:styleId="220">
    <w:name w:val="Основной текст 22"/>
    <w:basedOn w:val="a"/>
    <w:rsid w:val="00FD3846"/>
    <w:pPr>
      <w:ind w:right="-763" w:firstLine="567"/>
    </w:pPr>
    <w:rPr>
      <w:sz w:val="28"/>
      <w:szCs w:val="20"/>
    </w:rPr>
  </w:style>
  <w:style w:type="paragraph" w:customStyle="1" w:styleId="23">
    <w:name w:val="Цитата2"/>
    <w:basedOn w:val="a"/>
    <w:rsid w:val="00FD3846"/>
    <w:pPr>
      <w:ind w:left="425" w:right="-763"/>
    </w:pPr>
    <w:rPr>
      <w:sz w:val="28"/>
      <w:szCs w:val="20"/>
    </w:rPr>
  </w:style>
  <w:style w:type="paragraph" w:customStyle="1" w:styleId="311">
    <w:name w:val="Основной текст 31"/>
    <w:basedOn w:val="a"/>
    <w:rsid w:val="00FD3846"/>
    <w:rPr>
      <w:szCs w:val="20"/>
    </w:rPr>
  </w:style>
  <w:style w:type="paragraph" w:customStyle="1" w:styleId="BodyText21">
    <w:name w:val="Body Text 21"/>
    <w:basedOn w:val="a"/>
    <w:rsid w:val="00FD3846"/>
    <w:pPr>
      <w:overflowPunct w:val="0"/>
      <w:autoSpaceDE w:val="0"/>
      <w:textAlignment w:val="baseline"/>
    </w:pPr>
    <w:rPr>
      <w:rFonts w:ascii="Arial" w:hAnsi="Arial" w:cs="Arial"/>
      <w:sz w:val="20"/>
      <w:szCs w:val="20"/>
    </w:rPr>
  </w:style>
  <w:style w:type="paragraph" w:styleId="af7">
    <w:name w:val="header"/>
    <w:basedOn w:val="a"/>
    <w:uiPriority w:val="99"/>
    <w:rsid w:val="00FD3846"/>
    <w:pPr>
      <w:tabs>
        <w:tab w:val="center" w:pos="4153"/>
        <w:tab w:val="right" w:pos="8306"/>
      </w:tabs>
    </w:pPr>
    <w:rPr>
      <w:sz w:val="20"/>
      <w:szCs w:val="20"/>
    </w:rPr>
  </w:style>
  <w:style w:type="paragraph" w:styleId="af8">
    <w:name w:val="footer"/>
    <w:basedOn w:val="a"/>
    <w:rsid w:val="00FD3846"/>
    <w:pPr>
      <w:tabs>
        <w:tab w:val="center" w:pos="4677"/>
        <w:tab w:val="right" w:pos="9355"/>
      </w:tabs>
    </w:pPr>
    <w:rPr>
      <w:sz w:val="20"/>
      <w:szCs w:val="20"/>
    </w:rPr>
  </w:style>
  <w:style w:type="paragraph" w:styleId="af9">
    <w:name w:val="Normal (Web)"/>
    <w:basedOn w:val="a"/>
    <w:rsid w:val="00FD3846"/>
    <w:pPr>
      <w:spacing w:before="280" w:after="280"/>
    </w:pPr>
  </w:style>
  <w:style w:type="paragraph" w:customStyle="1" w:styleId="ConsNormal">
    <w:name w:val="ConsNormal"/>
    <w:rsid w:val="00FD3846"/>
    <w:pPr>
      <w:widowControl w:val="0"/>
      <w:suppressAutoHyphens/>
      <w:autoSpaceDE w:val="0"/>
      <w:ind w:right="19772" w:firstLine="720"/>
      <w:jc w:val="both"/>
    </w:pPr>
    <w:rPr>
      <w:rFonts w:ascii="Arial" w:eastAsia="Arial" w:hAnsi="Arial" w:cs="Arial"/>
      <w:lang w:eastAsia="ar-SA"/>
    </w:rPr>
  </w:style>
  <w:style w:type="paragraph" w:styleId="afa">
    <w:name w:val="Balloon Text"/>
    <w:basedOn w:val="a"/>
    <w:rsid w:val="00FD3846"/>
    <w:rPr>
      <w:rFonts w:ascii="Tahoma" w:hAnsi="Tahoma" w:cs="Tahoma"/>
      <w:sz w:val="16"/>
      <w:szCs w:val="16"/>
    </w:rPr>
  </w:style>
  <w:style w:type="paragraph" w:customStyle="1" w:styleId="ConsPlusNormal">
    <w:name w:val="ConsPlusNormal"/>
    <w:link w:val="ConsPlusNormal0"/>
    <w:rsid w:val="00FD3846"/>
    <w:pPr>
      <w:widowControl w:val="0"/>
      <w:suppressAutoHyphens/>
      <w:autoSpaceDE w:val="0"/>
      <w:ind w:firstLine="720"/>
      <w:jc w:val="both"/>
    </w:pPr>
    <w:rPr>
      <w:rFonts w:ascii="Arial" w:eastAsia="Arial" w:hAnsi="Arial" w:cs="Arial"/>
      <w:lang w:eastAsia="ar-SA"/>
    </w:rPr>
  </w:style>
  <w:style w:type="paragraph" w:customStyle="1" w:styleId="afb">
    <w:name w:val="Основной текст ГД Знак Знак Знак"/>
    <w:basedOn w:val="af4"/>
    <w:rsid w:val="00FD3846"/>
    <w:pPr>
      <w:spacing w:after="0"/>
      <w:ind w:left="0" w:firstLine="709"/>
    </w:pPr>
    <w:rPr>
      <w:szCs w:val="24"/>
    </w:rPr>
  </w:style>
  <w:style w:type="paragraph" w:customStyle="1" w:styleId="afc">
    <w:name w:val="Основной текст ГД Знак Знак"/>
    <w:basedOn w:val="af4"/>
    <w:rsid w:val="00FD3846"/>
    <w:pPr>
      <w:spacing w:after="0"/>
      <w:ind w:left="0" w:firstLine="709"/>
    </w:pPr>
    <w:rPr>
      <w:sz w:val="28"/>
      <w:szCs w:val="28"/>
    </w:rPr>
  </w:style>
  <w:style w:type="paragraph" w:customStyle="1" w:styleId="15">
    <w:name w:val="Текст1"/>
    <w:basedOn w:val="a"/>
    <w:rsid w:val="00FD3846"/>
    <w:rPr>
      <w:rFonts w:ascii="Courier New" w:hAnsi="Courier New" w:cs="Courier New"/>
      <w:sz w:val="20"/>
      <w:szCs w:val="20"/>
    </w:rPr>
  </w:style>
  <w:style w:type="paragraph" w:customStyle="1" w:styleId="rvps690070">
    <w:name w:val="rvps690070"/>
    <w:basedOn w:val="a"/>
    <w:rsid w:val="00FD3846"/>
    <w:pPr>
      <w:spacing w:after="176"/>
      <w:ind w:right="351"/>
    </w:pPr>
  </w:style>
  <w:style w:type="paragraph" w:customStyle="1" w:styleId="ConsPlusNonformat">
    <w:name w:val="ConsPlusNonformat"/>
    <w:uiPriority w:val="99"/>
    <w:rsid w:val="00FD3846"/>
    <w:pPr>
      <w:widowControl w:val="0"/>
      <w:suppressAutoHyphens/>
      <w:autoSpaceDE w:val="0"/>
      <w:jc w:val="both"/>
    </w:pPr>
    <w:rPr>
      <w:rFonts w:ascii="Courier New" w:eastAsia="Arial" w:hAnsi="Courier New" w:cs="Courier New"/>
      <w:lang w:eastAsia="ar-SA"/>
    </w:rPr>
  </w:style>
  <w:style w:type="paragraph" w:customStyle="1" w:styleId="afd">
    <w:name w:val="Содержимое таблицы"/>
    <w:basedOn w:val="a"/>
    <w:rsid w:val="00FD3846"/>
    <w:pPr>
      <w:suppressLineNumbers/>
    </w:pPr>
  </w:style>
  <w:style w:type="paragraph" w:customStyle="1" w:styleId="afe">
    <w:name w:val="Заголовок таблицы"/>
    <w:basedOn w:val="afd"/>
    <w:rsid w:val="00FD3846"/>
    <w:pPr>
      <w:jc w:val="center"/>
    </w:pPr>
    <w:rPr>
      <w:b/>
      <w:bCs/>
    </w:rPr>
  </w:style>
  <w:style w:type="paragraph" w:customStyle="1" w:styleId="aff">
    <w:name w:val="Содержимое врезки"/>
    <w:basedOn w:val="af2"/>
    <w:rsid w:val="00FD3846"/>
  </w:style>
  <w:style w:type="paragraph" w:styleId="aff0">
    <w:name w:val="No Spacing"/>
    <w:qFormat/>
    <w:rsid w:val="00FD3846"/>
    <w:pPr>
      <w:suppressAutoHyphens/>
    </w:pPr>
    <w:rPr>
      <w:rFonts w:ascii="Calibri" w:eastAsia="Calibri" w:hAnsi="Calibri" w:cs="Calibri"/>
      <w:sz w:val="22"/>
      <w:szCs w:val="22"/>
      <w:lang w:eastAsia="ar-SA"/>
    </w:rPr>
  </w:style>
  <w:style w:type="paragraph" w:customStyle="1" w:styleId="32">
    <w:name w:val="Основной текст с отступом 32"/>
    <w:basedOn w:val="a"/>
    <w:rsid w:val="00FD3846"/>
    <w:pPr>
      <w:spacing w:after="120"/>
      <w:ind w:left="283"/>
    </w:pPr>
    <w:rPr>
      <w:sz w:val="16"/>
      <w:szCs w:val="16"/>
    </w:rPr>
  </w:style>
  <w:style w:type="paragraph" w:customStyle="1" w:styleId="ConsPlusTitle">
    <w:name w:val="ConsPlusTitle"/>
    <w:uiPriority w:val="99"/>
    <w:rsid w:val="00FD3846"/>
    <w:pPr>
      <w:widowControl w:val="0"/>
      <w:suppressAutoHyphens/>
      <w:spacing w:line="100" w:lineRule="atLeast"/>
    </w:pPr>
    <w:rPr>
      <w:rFonts w:ascii="Calibri" w:eastAsia="SimSun" w:hAnsi="Calibri" w:cs="font447"/>
      <w:b/>
      <w:bCs/>
      <w:kern w:val="1"/>
      <w:sz w:val="22"/>
      <w:szCs w:val="22"/>
      <w:lang w:eastAsia="ar-SA"/>
    </w:rPr>
  </w:style>
  <w:style w:type="paragraph" w:customStyle="1" w:styleId="ConsPlusCell">
    <w:name w:val="ConsPlusCell"/>
    <w:uiPriority w:val="99"/>
    <w:rsid w:val="00FD3846"/>
    <w:pPr>
      <w:widowControl w:val="0"/>
      <w:suppressAutoHyphens/>
      <w:spacing w:line="100" w:lineRule="atLeast"/>
    </w:pPr>
    <w:rPr>
      <w:rFonts w:ascii="Calibri" w:eastAsia="SimSun" w:hAnsi="Calibri" w:cs="font447"/>
      <w:kern w:val="1"/>
      <w:sz w:val="22"/>
      <w:szCs w:val="22"/>
      <w:lang w:eastAsia="ar-SA"/>
    </w:rPr>
  </w:style>
  <w:style w:type="paragraph" w:styleId="aff1">
    <w:name w:val="List Paragraph"/>
    <w:basedOn w:val="a"/>
    <w:uiPriority w:val="34"/>
    <w:qFormat/>
    <w:rsid w:val="00FD3846"/>
    <w:pPr>
      <w:suppressAutoHyphens w:val="0"/>
      <w:ind w:left="720"/>
      <w:jc w:val="left"/>
    </w:pPr>
    <w:rPr>
      <w:rFonts w:ascii="Calibri" w:eastAsia="Calibri" w:hAnsi="Calibri" w:cs="Calibri"/>
      <w:sz w:val="22"/>
      <w:szCs w:val="22"/>
    </w:rPr>
  </w:style>
  <w:style w:type="paragraph" w:customStyle="1" w:styleId="16">
    <w:name w:val="Абзац списка1"/>
    <w:basedOn w:val="a"/>
    <w:rsid w:val="00FD3846"/>
    <w:pPr>
      <w:suppressAutoHyphens w:val="0"/>
      <w:spacing w:after="200" w:line="276" w:lineRule="auto"/>
      <w:ind w:left="720"/>
      <w:jc w:val="left"/>
    </w:pPr>
    <w:rPr>
      <w:rFonts w:ascii="Calibri" w:eastAsia="Calibri" w:hAnsi="Calibri" w:cs="Calibri"/>
      <w:sz w:val="22"/>
      <w:szCs w:val="22"/>
    </w:rPr>
  </w:style>
  <w:style w:type="paragraph" w:customStyle="1" w:styleId="Default">
    <w:name w:val="Default"/>
    <w:rsid w:val="00FD3846"/>
    <w:pPr>
      <w:suppressAutoHyphens/>
      <w:autoSpaceDE w:val="0"/>
    </w:pPr>
    <w:rPr>
      <w:color w:val="000000"/>
      <w:sz w:val="24"/>
      <w:szCs w:val="24"/>
      <w:lang w:eastAsia="ar-SA"/>
    </w:rPr>
  </w:style>
  <w:style w:type="paragraph" w:customStyle="1" w:styleId="17">
    <w:name w:val="Текст примечания1"/>
    <w:basedOn w:val="a"/>
    <w:rsid w:val="00FD3846"/>
    <w:rPr>
      <w:sz w:val="20"/>
      <w:szCs w:val="20"/>
    </w:rPr>
  </w:style>
  <w:style w:type="paragraph" w:customStyle="1" w:styleId="24">
    <w:name w:val="Абзац списка2"/>
    <w:basedOn w:val="a"/>
    <w:rsid w:val="00FD3846"/>
    <w:pPr>
      <w:ind w:left="720"/>
      <w:jc w:val="left"/>
    </w:pPr>
    <w:rPr>
      <w:kern w:val="1"/>
    </w:rPr>
  </w:style>
  <w:style w:type="paragraph" w:customStyle="1" w:styleId="Standard">
    <w:name w:val="Standard"/>
    <w:rsid w:val="00FD3846"/>
    <w:pPr>
      <w:suppressAutoHyphens/>
      <w:spacing w:after="200" w:line="276" w:lineRule="auto"/>
      <w:textAlignment w:val="baseline"/>
    </w:pPr>
    <w:rPr>
      <w:rFonts w:ascii="Calibri" w:eastAsia="Calibri" w:hAnsi="Calibri" w:cs="Calibri"/>
      <w:kern w:val="1"/>
      <w:sz w:val="22"/>
      <w:szCs w:val="22"/>
      <w:lang w:eastAsia="ar-SA"/>
    </w:rPr>
  </w:style>
  <w:style w:type="paragraph" w:customStyle="1" w:styleId="Pa1">
    <w:name w:val="Pa1"/>
    <w:basedOn w:val="Default"/>
    <w:next w:val="Default"/>
    <w:uiPriority w:val="99"/>
    <w:rsid w:val="00FD3846"/>
    <w:pPr>
      <w:spacing w:line="241" w:lineRule="atLeast"/>
    </w:pPr>
    <w:rPr>
      <w:color w:val="auto"/>
    </w:rPr>
  </w:style>
  <w:style w:type="paragraph" w:styleId="aff2">
    <w:name w:val="annotation subject"/>
    <w:basedOn w:val="17"/>
    <w:next w:val="17"/>
    <w:rsid w:val="00FD3846"/>
    <w:pPr>
      <w:spacing w:after="200" w:line="276" w:lineRule="auto"/>
      <w:jc w:val="left"/>
    </w:pPr>
    <w:rPr>
      <w:rFonts w:ascii="Calibri" w:eastAsia="SimSun" w:hAnsi="Calibri" w:cs="Calibri"/>
      <w:b/>
      <w:bCs/>
      <w:kern w:val="1"/>
    </w:rPr>
  </w:style>
  <w:style w:type="character" w:styleId="aff3">
    <w:name w:val="annotation reference"/>
    <w:rsid w:val="00C379B2"/>
    <w:rPr>
      <w:sz w:val="16"/>
      <w:szCs w:val="16"/>
    </w:rPr>
  </w:style>
  <w:style w:type="paragraph" w:styleId="aa">
    <w:name w:val="annotation text"/>
    <w:basedOn w:val="a"/>
    <w:link w:val="a9"/>
    <w:rsid w:val="00C379B2"/>
    <w:pPr>
      <w:spacing w:after="200" w:line="276" w:lineRule="auto"/>
      <w:jc w:val="left"/>
    </w:pPr>
    <w:rPr>
      <w:sz w:val="20"/>
      <w:szCs w:val="20"/>
    </w:rPr>
  </w:style>
  <w:style w:type="character" w:customStyle="1" w:styleId="18">
    <w:name w:val="Текст примечания Знак1"/>
    <w:uiPriority w:val="99"/>
    <w:semiHidden/>
    <w:rsid w:val="00C379B2"/>
    <w:rPr>
      <w:lang w:eastAsia="ar-SA"/>
    </w:rPr>
  </w:style>
  <w:style w:type="character" w:customStyle="1" w:styleId="ConsPlusNormal0">
    <w:name w:val="ConsPlusNormal Знак"/>
    <w:link w:val="ConsPlusNormal"/>
    <w:locked/>
    <w:rsid w:val="00280D4A"/>
    <w:rPr>
      <w:rFonts w:ascii="Arial" w:eastAsia="Arial" w:hAnsi="Arial" w:cs="Arial"/>
      <w:lang w:eastAsia="ar-SA" w:bidi="ar-SA"/>
    </w:rPr>
  </w:style>
  <w:style w:type="table" w:customStyle="1" w:styleId="19">
    <w:name w:val="Сетка таблицы1"/>
    <w:basedOn w:val="a1"/>
    <w:rsid w:val="00C070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4">
    <w:name w:val="Table Grid"/>
    <w:basedOn w:val="a1"/>
    <w:uiPriority w:val="59"/>
    <w:rsid w:val="00C070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45454380">
      <w:bodyDiv w:val="1"/>
      <w:marLeft w:val="0"/>
      <w:marRight w:val="0"/>
      <w:marTop w:val="0"/>
      <w:marBottom w:val="0"/>
      <w:divBdr>
        <w:top w:val="none" w:sz="0" w:space="0" w:color="auto"/>
        <w:left w:val="none" w:sz="0" w:space="0" w:color="auto"/>
        <w:bottom w:val="none" w:sz="0" w:space="0" w:color="auto"/>
        <w:right w:val="none" w:sz="0" w:space="0" w:color="auto"/>
      </w:divBdr>
    </w:div>
    <w:div w:id="262960052">
      <w:bodyDiv w:val="1"/>
      <w:marLeft w:val="0"/>
      <w:marRight w:val="0"/>
      <w:marTop w:val="0"/>
      <w:marBottom w:val="0"/>
      <w:divBdr>
        <w:top w:val="none" w:sz="0" w:space="0" w:color="auto"/>
        <w:left w:val="none" w:sz="0" w:space="0" w:color="auto"/>
        <w:bottom w:val="none" w:sz="0" w:space="0" w:color="auto"/>
        <w:right w:val="none" w:sz="0" w:space="0" w:color="auto"/>
      </w:divBdr>
    </w:div>
    <w:div w:id="264313282">
      <w:bodyDiv w:val="1"/>
      <w:marLeft w:val="0"/>
      <w:marRight w:val="0"/>
      <w:marTop w:val="0"/>
      <w:marBottom w:val="0"/>
      <w:divBdr>
        <w:top w:val="none" w:sz="0" w:space="0" w:color="auto"/>
        <w:left w:val="none" w:sz="0" w:space="0" w:color="auto"/>
        <w:bottom w:val="none" w:sz="0" w:space="0" w:color="auto"/>
        <w:right w:val="none" w:sz="0" w:space="0" w:color="auto"/>
      </w:divBdr>
    </w:div>
    <w:div w:id="302008908">
      <w:bodyDiv w:val="1"/>
      <w:marLeft w:val="0"/>
      <w:marRight w:val="0"/>
      <w:marTop w:val="0"/>
      <w:marBottom w:val="0"/>
      <w:divBdr>
        <w:top w:val="none" w:sz="0" w:space="0" w:color="auto"/>
        <w:left w:val="none" w:sz="0" w:space="0" w:color="auto"/>
        <w:bottom w:val="none" w:sz="0" w:space="0" w:color="auto"/>
        <w:right w:val="none" w:sz="0" w:space="0" w:color="auto"/>
      </w:divBdr>
    </w:div>
    <w:div w:id="364140339">
      <w:bodyDiv w:val="1"/>
      <w:marLeft w:val="0"/>
      <w:marRight w:val="0"/>
      <w:marTop w:val="0"/>
      <w:marBottom w:val="0"/>
      <w:divBdr>
        <w:top w:val="none" w:sz="0" w:space="0" w:color="auto"/>
        <w:left w:val="none" w:sz="0" w:space="0" w:color="auto"/>
        <w:bottom w:val="none" w:sz="0" w:space="0" w:color="auto"/>
        <w:right w:val="none" w:sz="0" w:space="0" w:color="auto"/>
      </w:divBdr>
    </w:div>
    <w:div w:id="394551309">
      <w:bodyDiv w:val="1"/>
      <w:marLeft w:val="0"/>
      <w:marRight w:val="0"/>
      <w:marTop w:val="0"/>
      <w:marBottom w:val="0"/>
      <w:divBdr>
        <w:top w:val="none" w:sz="0" w:space="0" w:color="auto"/>
        <w:left w:val="none" w:sz="0" w:space="0" w:color="auto"/>
        <w:bottom w:val="none" w:sz="0" w:space="0" w:color="auto"/>
        <w:right w:val="none" w:sz="0" w:space="0" w:color="auto"/>
      </w:divBdr>
    </w:div>
    <w:div w:id="412817775">
      <w:bodyDiv w:val="1"/>
      <w:marLeft w:val="0"/>
      <w:marRight w:val="0"/>
      <w:marTop w:val="0"/>
      <w:marBottom w:val="0"/>
      <w:divBdr>
        <w:top w:val="none" w:sz="0" w:space="0" w:color="auto"/>
        <w:left w:val="none" w:sz="0" w:space="0" w:color="auto"/>
        <w:bottom w:val="none" w:sz="0" w:space="0" w:color="auto"/>
        <w:right w:val="none" w:sz="0" w:space="0" w:color="auto"/>
      </w:divBdr>
    </w:div>
    <w:div w:id="627010239">
      <w:bodyDiv w:val="1"/>
      <w:marLeft w:val="0"/>
      <w:marRight w:val="0"/>
      <w:marTop w:val="0"/>
      <w:marBottom w:val="0"/>
      <w:divBdr>
        <w:top w:val="none" w:sz="0" w:space="0" w:color="auto"/>
        <w:left w:val="none" w:sz="0" w:space="0" w:color="auto"/>
        <w:bottom w:val="none" w:sz="0" w:space="0" w:color="auto"/>
        <w:right w:val="none" w:sz="0" w:space="0" w:color="auto"/>
      </w:divBdr>
    </w:div>
    <w:div w:id="788554329">
      <w:bodyDiv w:val="1"/>
      <w:marLeft w:val="0"/>
      <w:marRight w:val="0"/>
      <w:marTop w:val="0"/>
      <w:marBottom w:val="0"/>
      <w:divBdr>
        <w:top w:val="none" w:sz="0" w:space="0" w:color="auto"/>
        <w:left w:val="none" w:sz="0" w:space="0" w:color="auto"/>
        <w:bottom w:val="none" w:sz="0" w:space="0" w:color="auto"/>
        <w:right w:val="none" w:sz="0" w:space="0" w:color="auto"/>
      </w:divBdr>
    </w:div>
    <w:div w:id="1051883939">
      <w:bodyDiv w:val="1"/>
      <w:marLeft w:val="0"/>
      <w:marRight w:val="0"/>
      <w:marTop w:val="0"/>
      <w:marBottom w:val="0"/>
      <w:divBdr>
        <w:top w:val="none" w:sz="0" w:space="0" w:color="auto"/>
        <w:left w:val="none" w:sz="0" w:space="0" w:color="auto"/>
        <w:bottom w:val="none" w:sz="0" w:space="0" w:color="auto"/>
        <w:right w:val="none" w:sz="0" w:space="0" w:color="auto"/>
      </w:divBdr>
    </w:div>
    <w:div w:id="1174228116">
      <w:bodyDiv w:val="1"/>
      <w:marLeft w:val="0"/>
      <w:marRight w:val="0"/>
      <w:marTop w:val="0"/>
      <w:marBottom w:val="0"/>
      <w:divBdr>
        <w:top w:val="none" w:sz="0" w:space="0" w:color="auto"/>
        <w:left w:val="none" w:sz="0" w:space="0" w:color="auto"/>
        <w:bottom w:val="none" w:sz="0" w:space="0" w:color="auto"/>
        <w:right w:val="none" w:sz="0" w:space="0" w:color="auto"/>
      </w:divBdr>
    </w:div>
    <w:div w:id="1253928422">
      <w:bodyDiv w:val="1"/>
      <w:marLeft w:val="0"/>
      <w:marRight w:val="0"/>
      <w:marTop w:val="0"/>
      <w:marBottom w:val="0"/>
      <w:divBdr>
        <w:top w:val="none" w:sz="0" w:space="0" w:color="auto"/>
        <w:left w:val="none" w:sz="0" w:space="0" w:color="auto"/>
        <w:bottom w:val="none" w:sz="0" w:space="0" w:color="auto"/>
        <w:right w:val="none" w:sz="0" w:space="0" w:color="auto"/>
      </w:divBdr>
    </w:div>
    <w:div w:id="1256204175">
      <w:bodyDiv w:val="1"/>
      <w:marLeft w:val="0"/>
      <w:marRight w:val="0"/>
      <w:marTop w:val="0"/>
      <w:marBottom w:val="0"/>
      <w:divBdr>
        <w:top w:val="none" w:sz="0" w:space="0" w:color="auto"/>
        <w:left w:val="none" w:sz="0" w:space="0" w:color="auto"/>
        <w:bottom w:val="none" w:sz="0" w:space="0" w:color="auto"/>
        <w:right w:val="none" w:sz="0" w:space="0" w:color="auto"/>
      </w:divBdr>
    </w:div>
    <w:div w:id="1277375127">
      <w:bodyDiv w:val="1"/>
      <w:marLeft w:val="0"/>
      <w:marRight w:val="0"/>
      <w:marTop w:val="0"/>
      <w:marBottom w:val="0"/>
      <w:divBdr>
        <w:top w:val="none" w:sz="0" w:space="0" w:color="auto"/>
        <w:left w:val="none" w:sz="0" w:space="0" w:color="auto"/>
        <w:bottom w:val="none" w:sz="0" w:space="0" w:color="auto"/>
        <w:right w:val="none" w:sz="0" w:space="0" w:color="auto"/>
      </w:divBdr>
    </w:div>
    <w:div w:id="1433160545">
      <w:bodyDiv w:val="1"/>
      <w:marLeft w:val="0"/>
      <w:marRight w:val="0"/>
      <w:marTop w:val="0"/>
      <w:marBottom w:val="0"/>
      <w:divBdr>
        <w:top w:val="none" w:sz="0" w:space="0" w:color="auto"/>
        <w:left w:val="none" w:sz="0" w:space="0" w:color="auto"/>
        <w:bottom w:val="none" w:sz="0" w:space="0" w:color="auto"/>
        <w:right w:val="none" w:sz="0" w:space="0" w:color="auto"/>
      </w:divBdr>
    </w:div>
    <w:div w:id="1657762133">
      <w:bodyDiv w:val="1"/>
      <w:marLeft w:val="0"/>
      <w:marRight w:val="0"/>
      <w:marTop w:val="0"/>
      <w:marBottom w:val="0"/>
      <w:divBdr>
        <w:top w:val="none" w:sz="0" w:space="0" w:color="auto"/>
        <w:left w:val="none" w:sz="0" w:space="0" w:color="auto"/>
        <w:bottom w:val="none" w:sz="0" w:space="0" w:color="auto"/>
        <w:right w:val="none" w:sz="0" w:space="0" w:color="auto"/>
      </w:divBdr>
    </w:div>
    <w:div w:id="1695962742">
      <w:bodyDiv w:val="1"/>
      <w:marLeft w:val="0"/>
      <w:marRight w:val="0"/>
      <w:marTop w:val="0"/>
      <w:marBottom w:val="0"/>
      <w:divBdr>
        <w:top w:val="none" w:sz="0" w:space="0" w:color="auto"/>
        <w:left w:val="none" w:sz="0" w:space="0" w:color="auto"/>
        <w:bottom w:val="none" w:sz="0" w:space="0" w:color="auto"/>
        <w:right w:val="none" w:sz="0" w:space="0" w:color="auto"/>
      </w:divBdr>
    </w:div>
    <w:div w:id="1814835925">
      <w:bodyDiv w:val="1"/>
      <w:marLeft w:val="0"/>
      <w:marRight w:val="0"/>
      <w:marTop w:val="0"/>
      <w:marBottom w:val="0"/>
      <w:divBdr>
        <w:top w:val="none" w:sz="0" w:space="0" w:color="auto"/>
        <w:left w:val="none" w:sz="0" w:space="0" w:color="auto"/>
        <w:bottom w:val="none" w:sz="0" w:space="0" w:color="auto"/>
        <w:right w:val="none" w:sz="0" w:space="0" w:color="auto"/>
      </w:divBdr>
    </w:div>
    <w:div w:id="2069063657">
      <w:bodyDiv w:val="1"/>
      <w:marLeft w:val="0"/>
      <w:marRight w:val="0"/>
      <w:marTop w:val="0"/>
      <w:marBottom w:val="0"/>
      <w:divBdr>
        <w:top w:val="none" w:sz="0" w:space="0" w:color="auto"/>
        <w:left w:val="none" w:sz="0" w:space="0" w:color="auto"/>
        <w:bottom w:val="none" w:sz="0" w:space="0" w:color="auto"/>
        <w:right w:val="none" w:sz="0" w:space="0" w:color="auto"/>
      </w:divBdr>
    </w:div>
    <w:div w:id="207003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B0FA41F05B4312C08B4F7CC544CEE3EABBCEB817DB9317A426ECDD882B57300AE07BB12A4F15C02y4wC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5E6E961CC04738F8B3AED3BD00609CB3AD9867786711C7E9C2364522C73B80DA28B11306DDB41AF49B2F0EDz1l2G" TargetMode="External"/><Relationship Id="rId4" Type="http://schemas.openxmlformats.org/officeDocument/2006/relationships/settings" Target="settings.xml"/><Relationship Id="rId9" Type="http://schemas.openxmlformats.org/officeDocument/2006/relationships/hyperlink" Target="consultantplus://offline/ref=95E6E961CC04738F8B3AED3BD00609CB3AD9867786711C7E9C2364522C73B80DA28B11306DDB41AF49B7F2EFz1l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58DEC3-AFDF-4D5D-94C9-5E3E79F46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23</Pages>
  <Words>9553</Words>
  <Characters>54458</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WareZ Provider </Company>
  <LinksUpToDate>false</LinksUpToDate>
  <CharactersWithSpaces>63884</CharactersWithSpaces>
  <SharedDoc>false</SharedDoc>
  <HLinks>
    <vt:vector size="30" baseType="variant">
      <vt:variant>
        <vt:i4>3866734</vt:i4>
      </vt:variant>
      <vt:variant>
        <vt:i4>12</vt:i4>
      </vt:variant>
      <vt:variant>
        <vt:i4>0</vt:i4>
      </vt:variant>
      <vt:variant>
        <vt:i4>5</vt:i4>
      </vt:variant>
      <vt:variant>
        <vt:lpwstr>consultantplus://offline/ref=95E6E961CC04738F8B3AED3BD00609CB3AD9867786711C7E9C2364522C73B80DA28B11306DDB41AF49B2F0EDz1l2G</vt:lpwstr>
      </vt:variant>
      <vt:variant>
        <vt:lpwstr/>
      </vt:variant>
      <vt:variant>
        <vt:i4>3866733</vt:i4>
      </vt:variant>
      <vt:variant>
        <vt:i4>9</vt:i4>
      </vt:variant>
      <vt:variant>
        <vt:i4>0</vt:i4>
      </vt:variant>
      <vt:variant>
        <vt:i4>5</vt:i4>
      </vt:variant>
      <vt:variant>
        <vt:lpwstr>consultantplus://offline/ref=95E6E961CC04738F8B3AED3BD00609CB3AD9867786711C7E9C2364522C73B80DA28B11306DDB41AF49B7F2EFz1l4G</vt:lpwstr>
      </vt:variant>
      <vt:variant>
        <vt:lpwstr/>
      </vt:variant>
      <vt:variant>
        <vt:i4>6619189</vt:i4>
      </vt:variant>
      <vt:variant>
        <vt:i4>6</vt:i4>
      </vt:variant>
      <vt:variant>
        <vt:i4>0</vt:i4>
      </vt:variant>
      <vt:variant>
        <vt:i4>5</vt:i4>
      </vt:variant>
      <vt:variant>
        <vt:lpwstr/>
      </vt:variant>
      <vt:variant>
        <vt:lpwstr>Par377</vt:lpwstr>
      </vt:variant>
      <vt:variant>
        <vt:i4>7405626</vt:i4>
      </vt:variant>
      <vt:variant>
        <vt:i4>3</vt:i4>
      </vt:variant>
      <vt:variant>
        <vt:i4>0</vt:i4>
      </vt:variant>
      <vt:variant>
        <vt:i4>5</vt:i4>
      </vt:variant>
      <vt:variant>
        <vt:lpwstr>consultantplus://offline/ref=9B0FA41F05B4312C08B4F7CC544CEE3EABBCEB817DB9317A426ECDD882B57300AE07BB12A4F15C02y4wCF</vt:lpwstr>
      </vt:variant>
      <vt:variant>
        <vt:lpwstr/>
      </vt:variant>
      <vt:variant>
        <vt:i4>6619189</vt:i4>
      </vt:variant>
      <vt:variant>
        <vt:i4>0</vt:i4>
      </vt:variant>
      <vt:variant>
        <vt:i4>0</vt:i4>
      </vt:variant>
      <vt:variant>
        <vt:i4>5</vt:i4>
      </vt:variant>
      <vt:variant>
        <vt:lpwstr/>
      </vt:variant>
      <vt:variant>
        <vt:lpwstr>Par377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subject/>
  <dc:creator>Новичихина Любовь Геннадьевна</dc:creator>
  <cp:keywords/>
  <cp:lastModifiedBy>user</cp:lastModifiedBy>
  <cp:revision>25</cp:revision>
  <cp:lastPrinted>2016-11-10T00:56:00Z</cp:lastPrinted>
  <dcterms:created xsi:type="dcterms:W3CDTF">2016-11-08T04:29:00Z</dcterms:created>
  <dcterms:modified xsi:type="dcterms:W3CDTF">2017-03-07T02:02:00Z</dcterms:modified>
</cp:coreProperties>
</file>